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D219F41" w14:textId="77777777" w:rsidR="00667B70" w:rsidRPr="005D242C" w:rsidRDefault="0035610E">
      <w:pPr>
        <w:ind w:left="0" w:firstLine="0"/>
        <w:jc w:val="right"/>
        <w:rPr>
          <w:rFonts w:ascii="Calibri" w:hAnsi="Calibri" w:cs="Calibri"/>
        </w:rPr>
      </w:pPr>
      <w:r>
        <w:rPr>
          <w:rFonts w:ascii="Calibri" w:hAnsi="Calibri" w:cs="Calibri"/>
          <w:b/>
          <w:sz w:val="24"/>
          <w:szCs w:val="24"/>
        </w:rPr>
        <w:t xml:space="preserve">   Załącznik nr </w:t>
      </w:r>
      <w:r w:rsidR="00F86A45">
        <w:rPr>
          <w:rFonts w:ascii="Calibri" w:hAnsi="Calibri" w:cs="Calibri"/>
          <w:b/>
          <w:sz w:val="24"/>
          <w:szCs w:val="24"/>
        </w:rPr>
        <w:t>3</w:t>
      </w:r>
      <w:r w:rsidR="00667B70" w:rsidRPr="005D242C">
        <w:rPr>
          <w:rFonts w:ascii="Calibri" w:hAnsi="Calibri" w:cs="Calibri"/>
          <w:b/>
          <w:sz w:val="24"/>
          <w:szCs w:val="24"/>
        </w:rPr>
        <w:t xml:space="preserve"> do SWZ</w:t>
      </w:r>
    </w:p>
    <w:p w14:paraId="0DE76C37" w14:textId="77777777" w:rsidR="00667B70" w:rsidRPr="005D242C" w:rsidRDefault="00667B70">
      <w:pPr>
        <w:spacing w:after="120" w:line="240" w:lineRule="auto"/>
        <w:ind w:left="57" w:right="57" w:firstLine="0"/>
        <w:jc w:val="center"/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</w:pPr>
    </w:p>
    <w:p w14:paraId="022F272B" w14:textId="77777777" w:rsidR="00667B70" w:rsidRPr="005D242C" w:rsidRDefault="00667B70">
      <w:pPr>
        <w:spacing w:after="120" w:line="240" w:lineRule="auto"/>
        <w:ind w:left="57" w:right="57" w:firstLine="0"/>
        <w:jc w:val="center"/>
        <w:rPr>
          <w:rFonts w:ascii="Calibri" w:hAnsi="Calibri" w:cs="Calibri"/>
        </w:rPr>
      </w:pPr>
      <w:r w:rsidRPr="005D242C"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  <w:t>Oświadczenie</w:t>
      </w:r>
    </w:p>
    <w:p w14:paraId="65FE3E0A" w14:textId="2126A35D" w:rsidR="00667B70" w:rsidRPr="006F22B6" w:rsidRDefault="00822E1E">
      <w:pPr>
        <w:pStyle w:val="Bezodstpw"/>
        <w:jc w:val="center"/>
        <w:rPr>
          <w:rFonts w:ascii="Calibri" w:hAnsi="Calibri" w:cs="Calibri"/>
          <w:b/>
          <w:bCs/>
        </w:rPr>
      </w:pPr>
      <w:r w:rsidRPr="006F22B6">
        <w:rPr>
          <w:rFonts w:ascii="Calibri" w:eastAsia="Calibri" w:hAnsi="Calibri" w:cs="Calibri"/>
          <w:b/>
          <w:bCs/>
        </w:rPr>
        <w:t>składane na podstawie</w:t>
      </w:r>
      <w:r w:rsidR="00667B70" w:rsidRPr="006F22B6">
        <w:rPr>
          <w:rFonts w:ascii="Calibri" w:hAnsi="Calibri" w:cs="Calibri"/>
          <w:b/>
          <w:bCs/>
          <w:lang w:eastAsia="pl-PL"/>
        </w:rPr>
        <w:t xml:space="preserve"> art. 125 </w:t>
      </w:r>
      <w:r w:rsidRPr="006F22B6">
        <w:rPr>
          <w:rFonts w:ascii="Calibri" w:hAnsi="Calibri" w:cs="Calibri"/>
          <w:b/>
          <w:bCs/>
          <w:lang w:eastAsia="pl-PL"/>
        </w:rPr>
        <w:t xml:space="preserve">ust. 1 </w:t>
      </w:r>
      <w:r w:rsidR="00667B70" w:rsidRPr="006F22B6">
        <w:rPr>
          <w:rFonts w:ascii="Calibri" w:hAnsi="Calibri" w:cs="Calibri"/>
          <w:b/>
          <w:bCs/>
          <w:lang w:eastAsia="pl-PL"/>
        </w:rPr>
        <w:t>ustawy z dnia 11 września 2019 r. Prawo zamówień publicznych (</w:t>
      </w:r>
      <w:r w:rsidR="00EE305A" w:rsidRPr="006F22B6">
        <w:rPr>
          <w:rFonts w:ascii="Calibri" w:hAnsi="Calibri" w:cs="Calibri"/>
          <w:b/>
          <w:bCs/>
        </w:rPr>
        <w:t>Dz. U. z 202</w:t>
      </w:r>
      <w:r w:rsidR="00FA5E2D">
        <w:rPr>
          <w:rFonts w:ascii="Calibri" w:hAnsi="Calibri" w:cs="Calibri"/>
          <w:b/>
          <w:bCs/>
        </w:rPr>
        <w:t>6</w:t>
      </w:r>
      <w:r w:rsidR="00EE305A" w:rsidRPr="006F22B6">
        <w:rPr>
          <w:rFonts w:ascii="Calibri" w:hAnsi="Calibri" w:cs="Calibri"/>
          <w:b/>
          <w:bCs/>
        </w:rPr>
        <w:t xml:space="preserve"> r. poz. </w:t>
      </w:r>
      <w:r w:rsidR="00FA5E2D">
        <w:rPr>
          <w:rFonts w:ascii="Calibri" w:hAnsi="Calibri" w:cs="Calibri"/>
          <w:b/>
          <w:bCs/>
        </w:rPr>
        <w:t>793</w:t>
      </w:r>
      <w:r w:rsidR="00667B70" w:rsidRPr="006F22B6">
        <w:rPr>
          <w:rFonts w:ascii="Calibri" w:hAnsi="Calibri" w:cs="Calibri"/>
          <w:b/>
          <w:bCs/>
          <w:lang w:eastAsia="pl-PL"/>
        </w:rPr>
        <w:t>)</w:t>
      </w:r>
    </w:p>
    <w:p w14:paraId="659EDFEC" w14:textId="77777777" w:rsidR="00667B70" w:rsidRPr="006F22B6" w:rsidRDefault="00667B70">
      <w:pPr>
        <w:pStyle w:val="Bezodstpw"/>
        <w:jc w:val="center"/>
        <w:rPr>
          <w:rFonts w:ascii="Calibri" w:hAnsi="Calibri" w:cs="Calibri"/>
          <w:b/>
          <w:bCs/>
        </w:rPr>
      </w:pPr>
      <w:r w:rsidRPr="006F22B6">
        <w:rPr>
          <w:rFonts w:ascii="Calibri" w:eastAsia="Calibri" w:hAnsi="Calibri" w:cs="Calibri"/>
          <w:b/>
          <w:bCs/>
        </w:rPr>
        <w:t xml:space="preserve">dalej zwanej „ustawa </w:t>
      </w:r>
      <w:proofErr w:type="spellStart"/>
      <w:r w:rsidRPr="006F22B6">
        <w:rPr>
          <w:rFonts w:ascii="Calibri" w:eastAsia="Calibri" w:hAnsi="Calibri" w:cs="Calibri"/>
          <w:b/>
          <w:bCs/>
        </w:rPr>
        <w:t>Pzp</w:t>
      </w:r>
      <w:proofErr w:type="spellEnd"/>
      <w:r w:rsidRPr="006F22B6">
        <w:rPr>
          <w:rFonts w:ascii="Calibri" w:eastAsia="Calibri" w:hAnsi="Calibri" w:cs="Calibri"/>
          <w:b/>
          <w:bCs/>
        </w:rPr>
        <w:t>”,</w:t>
      </w:r>
    </w:p>
    <w:p w14:paraId="1B014CDC" w14:textId="77777777" w:rsidR="00667B70" w:rsidRPr="005D242C" w:rsidRDefault="00667B70">
      <w:pPr>
        <w:pStyle w:val="Bezodstpw"/>
        <w:jc w:val="center"/>
        <w:rPr>
          <w:rFonts w:ascii="Calibri" w:eastAsia="Calibri" w:hAnsi="Calibri" w:cs="Calibri"/>
        </w:rPr>
      </w:pPr>
    </w:p>
    <w:p w14:paraId="1BEE4B85" w14:textId="77777777" w:rsidR="00667B70" w:rsidRPr="005D242C" w:rsidRDefault="00667B70">
      <w:pPr>
        <w:spacing w:after="120" w:line="240" w:lineRule="auto"/>
        <w:ind w:left="57" w:right="57" w:firstLine="0"/>
        <w:jc w:val="center"/>
        <w:rPr>
          <w:rFonts w:ascii="Calibri" w:hAnsi="Calibri" w:cs="Calibri"/>
        </w:rPr>
      </w:pPr>
      <w:r w:rsidRPr="005D242C"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  <w:t xml:space="preserve">DOTYCZĄCE BRAKU PODSTAW DO WYKLUCZENIA </w:t>
      </w:r>
    </w:p>
    <w:p w14:paraId="22DBA9F3" w14:textId="143BDC33" w:rsidR="00667B70" w:rsidRPr="005D242C" w:rsidRDefault="00667B70" w:rsidP="00FA5E2D">
      <w:pPr>
        <w:pStyle w:val="Nagwek10"/>
        <w:spacing w:line="240" w:lineRule="auto"/>
        <w:ind w:left="0" w:right="-93" w:hanging="20"/>
        <w:jc w:val="both"/>
        <w:rPr>
          <w:rFonts w:ascii="Calibri" w:hAnsi="Calibri" w:cs="Calibri"/>
        </w:rPr>
      </w:pPr>
      <w:r w:rsidRPr="005D242C">
        <w:rPr>
          <w:rFonts w:ascii="Calibri" w:eastAsia="Calibri" w:hAnsi="Calibri" w:cs="Calibri"/>
          <w:sz w:val="24"/>
          <w:szCs w:val="24"/>
          <w:lang w:eastAsia="en-US"/>
        </w:rPr>
        <w:t xml:space="preserve">Na potrzeby postępowania o udzielenie zamówienia publicznego pn. </w:t>
      </w:r>
      <w:r w:rsidR="006129C5" w:rsidRPr="0067501B">
        <w:rPr>
          <w:rFonts w:ascii="Calibri" w:hAnsi="Calibri" w:cs="Calibri"/>
          <w:b/>
          <w:bCs/>
          <w:sz w:val="24"/>
          <w:szCs w:val="24"/>
        </w:rPr>
        <w:t>„</w:t>
      </w:r>
      <w:r w:rsidR="00FA5E2D" w:rsidRPr="00FA5E2D">
        <w:rPr>
          <w:rFonts w:ascii="Calibri" w:hAnsi="Calibri" w:cs="Calibri"/>
          <w:b/>
          <w:bCs/>
          <w:sz w:val="24"/>
          <w:szCs w:val="24"/>
        </w:rPr>
        <w:t xml:space="preserve">Dostawa, montaż </w:t>
      </w:r>
      <w:r w:rsidR="00FA5E2D">
        <w:rPr>
          <w:rFonts w:ascii="Calibri" w:hAnsi="Calibri" w:cs="Calibri"/>
          <w:b/>
          <w:bCs/>
          <w:sz w:val="24"/>
          <w:szCs w:val="24"/>
        </w:rPr>
        <w:br/>
      </w:r>
      <w:r w:rsidR="00FA5E2D" w:rsidRPr="00FA5E2D">
        <w:rPr>
          <w:rFonts w:ascii="Calibri" w:hAnsi="Calibri" w:cs="Calibri"/>
          <w:b/>
          <w:bCs/>
          <w:sz w:val="24"/>
          <w:szCs w:val="24"/>
        </w:rPr>
        <w:t xml:space="preserve">i uruchomienie CCTV i Systemu Kontroli Dostępu w Izbie Administracji Skarbowej w Rzeszowie </w:t>
      </w:r>
      <w:r w:rsidR="00FA5E2D" w:rsidRPr="00FA5E2D">
        <w:rPr>
          <w:rFonts w:ascii="Calibri" w:hAnsi="Calibri" w:cs="Calibri"/>
          <w:b/>
          <w:bCs/>
          <w:sz w:val="24"/>
          <w:szCs w:val="24"/>
        </w:rPr>
        <w:br/>
        <w:t>oraz podległych jednostkach</w:t>
      </w:r>
      <w:r w:rsidR="006129C5" w:rsidRPr="0067501B">
        <w:rPr>
          <w:rFonts w:ascii="Calibri" w:hAnsi="Calibri" w:cs="Calibri"/>
          <w:b/>
          <w:bCs/>
          <w:sz w:val="24"/>
          <w:szCs w:val="24"/>
        </w:rPr>
        <w:t>”</w:t>
      </w:r>
      <w:r w:rsidR="007420B6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5D242C">
        <w:rPr>
          <w:rFonts w:ascii="Calibri" w:eastAsia="Calibri" w:hAnsi="Calibri" w:cs="Calibri"/>
          <w:color w:val="000000"/>
          <w:sz w:val="24"/>
          <w:szCs w:val="24"/>
          <w:lang w:eastAsia="en-US"/>
        </w:rPr>
        <w:t xml:space="preserve">prowadzonego przez </w:t>
      </w:r>
      <w:r w:rsidRPr="005D242C">
        <w:rPr>
          <w:rFonts w:ascii="Calibri" w:hAnsi="Calibri" w:cs="Calibri"/>
          <w:color w:val="000000"/>
          <w:sz w:val="24"/>
          <w:szCs w:val="24"/>
        </w:rPr>
        <w:t>Izbę Administracji Skarbowej w Rzeszowie</w:t>
      </w:r>
    </w:p>
    <w:p w14:paraId="1E2EF710" w14:textId="77777777" w:rsidR="00FA5E2D" w:rsidRDefault="00FA5E2D">
      <w:pPr>
        <w:spacing w:after="120" w:line="240" w:lineRule="auto"/>
        <w:ind w:left="57" w:right="57" w:firstLine="0"/>
        <w:jc w:val="center"/>
        <w:rPr>
          <w:rFonts w:ascii="Calibri" w:hAnsi="Calibri" w:cs="Calibri"/>
          <w:b/>
          <w:color w:val="000000"/>
          <w:sz w:val="24"/>
          <w:szCs w:val="24"/>
        </w:rPr>
      </w:pPr>
    </w:p>
    <w:p w14:paraId="60138BBE" w14:textId="5F24B48A" w:rsidR="00667B70" w:rsidRDefault="00667B70">
      <w:pPr>
        <w:spacing w:after="120" w:line="240" w:lineRule="auto"/>
        <w:ind w:left="57" w:right="57" w:firstLine="0"/>
        <w:jc w:val="center"/>
        <w:rPr>
          <w:rFonts w:ascii="Calibri" w:hAnsi="Calibri" w:cs="Calibri"/>
          <w:b/>
          <w:color w:val="000000"/>
          <w:sz w:val="24"/>
          <w:szCs w:val="24"/>
        </w:rPr>
      </w:pPr>
      <w:r w:rsidRPr="005D242C">
        <w:rPr>
          <w:rFonts w:ascii="Calibri" w:hAnsi="Calibri" w:cs="Calibri"/>
          <w:b/>
          <w:color w:val="000000"/>
          <w:sz w:val="24"/>
          <w:szCs w:val="24"/>
        </w:rPr>
        <w:t>Oznaczenie sprawy: 1801-ILZ.260.</w:t>
      </w:r>
      <w:r w:rsidR="00FA5E2D">
        <w:rPr>
          <w:rFonts w:ascii="Calibri" w:hAnsi="Calibri" w:cs="Calibri"/>
          <w:b/>
          <w:color w:val="000000"/>
          <w:sz w:val="24"/>
          <w:szCs w:val="24"/>
        </w:rPr>
        <w:t>3</w:t>
      </w:r>
      <w:r w:rsidR="007420B6">
        <w:rPr>
          <w:rFonts w:ascii="Calibri" w:hAnsi="Calibri" w:cs="Calibri"/>
          <w:b/>
          <w:color w:val="000000"/>
          <w:sz w:val="24"/>
          <w:szCs w:val="24"/>
        </w:rPr>
        <w:t>7</w:t>
      </w:r>
      <w:r w:rsidRPr="005D242C">
        <w:rPr>
          <w:rFonts w:ascii="Calibri" w:hAnsi="Calibri" w:cs="Calibri"/>
          <w:b/>
          <w:color w:val="000000"/>
          <w:sz w:val="24"/>
          <w:szCs w:val="24"/>
        </w:rPr>
        <w:t>.202</w:t>
      </w:r>
      <w:r w:rsidR="00FA5E2D">
        <w:rPr>
          <w:rFonts w:ascii="Calibri" w:hAnsi="Calibri" w:cs="Calibri"/>
          <w:b/>
          <w:color w:val="000000"/>
          <w:sz w:val="24"/>
          <w:szCs w:val="24"/>
        </w:rPr>
        <w:t>6</w:t>
      </w:r>
    </w:p>
    <w:p w14:paraId="68E4E844" w14:textId="77777777" w:rsidR="003D46AD" w:rsidRPr="005D242C" w:rsidRDefault="003D46AD">
      <w:pPr>
        <w:spacing w:after="120" w:line="240" w:lineRule="auto"/>
        <w:ind w:left="57" w:right="57" w:firstLine="0"/>
        <w:jc w:val="center"/>
        <w:rPr>
          <w:rFonts w:ascii="Calibri" w:hAnsi="Calibri" w:cs="Calibri"/>
        </w:rPr>
      </w:pPr>
    </w:p>
    <w:p w14:paraId="30AF564A" w14:textId="77777777" w:rsidR="00667B70" w:rsidRPr="00145E5C" w:rsidRDefault="00667B70">
      <w:pPr>
        <w:pStyle w:val="Bezodstpw"/>
        <w:numPr>
          <w:ilvl w:val="0"/>
          <w:numId w:val="6"/>
        </w:numPr>
        <w:rPr>
          <w:rFonts w:ascii="Calibri" w:hAnsi="Calibri" w:cs="Calibri"/>
          <w:b/>
          <w:bCs/>
        </w:rPr>
      </w:pPr>
      <w:r w:rsidRPr="00145E5C">
        <w:rPr>
          <w:rFonts w:ascii="Calibri" w:hAnsi="Calibri" w:cs="Calibri"/>
          <w:b/>
          <w:bCs/>
          <w:u w:val="single"/>
        </w:rPr>
        <w:t>Oświadczenie dotyczące Wykonawcy</w:t>
      </w:r>
      <w:r w:rsidRPr="00145E5C">
        <w:rPr>
          <w:rFonts w:ascii="Calibri" w:hAnsi="Calibri" w:cs="Calibri"/>
          <w:b/>
          <w:bCs/>
        </w:rPr>
        <w:t xml:space="preserve">: </w:t>
      </w:r>
    </w:p>
    <w:p w14:paraId="518E29B3" w14:textId="77777777" w:rsidR="00B83CFF" w:rsidRPr="005D242C" w:rsidRDefault="00B83CFF" w:rsidP="00B83CFF">
      <w:pPr>
        <w:pStyle w:val="Bezodstpw"/>
        <w:ind w:left="1080"/>
        <w:rPr>
          <w:rFonts w:ascii="Calibri" w:hAnsi="Calibri" w:cs="Calibri"/>
        </w:rPr>
      </w:pP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930"/>
        <w:gridCol w:w="4162"/>
        <w:gridCol w:w="4131"/>
      </w:tblGrid>
      <w:tr w:rsidR="00667B70" w:rsidRPr="005D242C" w14:paraId="39BC8516" w14:textId="77777777">
        <w:trPr>
          <w:trHeight w:val="34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2A98B" w14:textId="77777777" w:rsidR="00667B70" w:rsidRPr="005D242C" w:rsidRDefault="00667B70">
            <w:pPr>
              <w:ind w:left="360" w:firstLine="0"/>
              <w:rPr>
                <w:rFonts w:ascii="Calibri" w:hAnsi="Calibri" w:cs="Calibri"/>
              </w:rPr>
            </w:pPr>
            <w:r w:rsidRPr="005D242C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F1A73" w14:textId="77777777" w:rsidR="00667B70" w:rsidRPr="005D242C" w:rsidRDefault="00667B70">
            <w:pPr>
              <w:spacing w:line="240" w:lineRule="auto"/>
              <w:ind w:left="317"/>
              <w:jc w:val="center"/>
              <w:rPr>
                <w:rFonts w:ascii="Calibri" w:hAnsi="Calibri" w:cs="Calibri"/>
              </w:rPr>
            </w:pPr>
            <w:r w:rsidRPr="005D242C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Dane podmiotu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6AFA1" w14:textId="77777777" w:rsidR="00667B70" w:rsidRPr="005D242C" w:rsidRDefault="00667B70">
            <w:pPr>
              <w:spacing w:line="240" w:lineRule="auto"/>
              <w:ind w:left="317"/>
              <w:jc w:val="center"/>
              <w:rPr>
                <w:rFonts w:ascii="Calibri" w:hAnsi="Calibri" w:cs="Calibri"/>
              </w:rPr>
            </w:pPr>
            <w:r w:rsidRPr="005D242C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Informacje**</w:t>
            </w:r>
          </w:p>
        </w:tc>
      </w:tr>
      <w:tr w:rsidR="00667B70" w:rsidRPr="005D242C" w14:paraId="7B83F1AF" w14:textId="77777777">
        <w:trPr>
          <w:trHeight w:val="34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A6F6B" w14:textId="77777777" w:rsidR="00667B70" w:rsidRPr="005D242C" w:rsidRDefault="00667B70">
            <w:pPr>
              <w:rPr>
                <w:rFonts w:ascii="Calibri" w:hAnsi="Calibri" w:cs="Calibri"/>
              </w:rPr>
            </w:pPr>
            <w:r w:rsidRPr="005D242C">
              <w:rPr>
                <w:rFonts w:ascii="Calibri" w:hAnsi="Calibri" w:cs="Calibr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107DB" w14:textId="77777777" w:rsidR="00667B70" w:rsidRPr="005D242C" w:rsidRDefault="00667B70">
            <w:pPr>
              <w:jc w:val="center"/>
              <w:rPr>
                <w:rFonts w:ascii="Calibri" w:hAnsi="Calibri" w:cs="Calibri"/>
              </w:rPr>
            </w:pPr>
            <w:r w:rsidRPr="005D242C">
              <w:rPr>
                <w:rFonts w:ascii="Calibri" w:hAnsi="Calibri" w:cs="Calibri"/>
                <w:color w:val="000000"/>
                <w:sz w:val="24"/>
                <w:szCs w:val="24"/>
              </w:rPr>
              <w:t>Nazwa Wykonawcy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727F0" w14:textId="77777777" w:rsidR="00667B70" w:rsidRPr="005D242C" w:rsidRDefault="00667B70">
            <w:pPr>
              <w:snapToGri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67B70" w:rsidRPr="005D242C" w14:paraId="7F7C9364" w14:textId="77777777">
        <w:trPr>
          <w:trHeight w:val="484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BBC11" w14:textId="77777777" w:rsidR="00667B70" w:rsidRPr="005D242C" w:rsidRDefault="00667B70">
            <w:pPr>
              <w:rPr>
                <w:rFonts w:ascii="Calibri" w:hAnsi="Calibri" w:cs="Calibri"/>
              </w:rPr>
            </w:pPr>
            <w:r w:rsidRPr="005D242C">
              <w:rPr>
                <w:rFonts w:ascii="Calibri" w:hAnsi="Calibri" w:cs="Calibr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A8475" w14:textId="77777777" w:rsidR="00667B70" w:rsidRPr="005D242C" w:rsidRDefault="00667B70">
            <w:pPr>
              <w:jc w:val="center"/>
              <w:rPr>
                <w:rFonts w:ascii="Calibri" w:hAnsi="Calibri" w:cs="Calibri"/>
              </w:rPr>
            </w:pPr>
            <w:r w:rsidRPr="005D242C">
              <w:rPr>
                <w:rFonts w:ascii="Calibri" w:hAnsi="Calibri" w:cs="Calibri"/>
                <w:color w:val="000000"/>
                <w:sz w:val="24"/>
                <w:szCs w:val="24"/>
              </w:rPr>
              <w:t>Adres Wykonawcy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863C2" w14:textId="77777777" w:rsidR="00667B70" w:rsidRPr="005D242C" w:rsidRDefault="00667B70">
            <w:pPr>
              <w:pStyle w:val="Bezodstpw"/>
              <w:rPr>
                <w:rFonts w:ascii="Calibri" w:hAnsi="Calibri" w:cs="Calibri"/>
              </w:rPr>
            </w:pPr>
            <w:r w:rsidRPr="005D242C">
              <w:rPr>
                <w:rFonts w:ascii="Calibri" w:hAnsi="Calibri" w:cs="Calibri"/>
                <w:color w:val="000000"/>
              </w:rPr>
              <w:t xml:space="preserve">ul. </w:t>
            </w:r>
          </w:p>
          <w:p w14:paraId="2B27C8A5" w14:textId="77777777" w:rsidR="00667B70" w:rsidRPr="005D242C" w:rsidRDefault="00667B70">
            <w:pPr>
              <w:pStyle w:val="Bezodstpw"/>
              <w:rPr>
                <w:rFonts w:ascii="Calibri" w:hAnsi="Calibri" w:cs="Calibri"/>
              </w:rPr>
            </w:pPr>
            <w:r w:rsidRPr="005D242C">
              <w:rPr>
                <w:rFonts w:ascii="Calibri" w:hAnsi="Calibri" w:cs="Calibri"/>
                <w:color w:val="000000"/>
              </w:rPr>
              <w:t xml:space="preserve">..-…   </w:t>
            </w:r>
          </w:p>
          <w:p w14:paraId="30491A24" w14:textId="77777777" w:rsidR="00667B70" w:rsidRPr="005D242C" w:rsidRDefault="00667B70">
            <w:pPr>
              <w:pStyle w:val="Bezodstpw"/>
              <w:rPr>
                <w:rFonts w:ascii="Calibri" w:hAnsi="Calibri" w:cs="Calibri"/>
              </w:rPr>
            </w:pPr>
            <w:r w:rsidRPr="005D242C">
              <w:rPr>
                <w:rFonts w:ascii="Calibri" w:hAnsi="Calibri" w:cs="Calibri"/>
                <w:color w:val="000000"/>
              </w:rPr>
              <w:t xml:space="preserve">kraj: </w:t>
            </w:r>
          </w:p>
        </w:tc>
      </w:tr>
      <w:tr w:rsidR="00667B70" w:rsidRPr="005D242C" w14:paraId="2E87CBD8" w14:textId="77777777">
        <w:trPr>
          <w:trHeight w:val="484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F6BFF" w14:textId="77777777" w:rsidR="00667B70" w:rsidRPr="005D242C" w:rsidRDefault="00667B70">
            <w:pPr>
              <w:rPr>
                <w:rFonts w:ascii="Calibri" w:hAnsi="Calibri" w:cs="Calibri"/>
              </w:rPr>
            </w:pPr>
            <w:r w:rsidRPr="005D242C">
              <w:rPr>
                <w:rFonts w:ascii="Calibri" w:hAnsi="Calibri" w:cs="Calibr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EFB77" w14:textId="77777777" w:rsidR="00254A9D" w:rsidRPr="005D242C" w:rsidRDefault="00254A9D" w:rsidP="00254A9D">
            <w:pPr>
              <w:spacing w:line="240" w:lineRule="auto"/>
              <w:ind w:left="0" w:firstLine="0"/>
              <w:jc w:val="center"/>
              <w:rPr>
                <w:rFonts w:ascii="Calibri" w:hAnsi="Calibri" w:cs="Calibri"/>
              </w:rPr>
            </w:pPr>
            <w:r w:rsidRPr="005D242C">
              <w:rPr>
                <w:rFonts w:ascii="Calibri" w:hAnsi="Calibri" w:cs="Calibri"/>
                <w:sz w:val="24"/>
                <w:szCs w:val="24"/>
              </w:rPr>
              <w:t xml:space="preserve">Rodzaj </w:t>
            </w:r>
            <w:r w:rsidR="00667B70" w:rsidRPr="005D242C">
              <w:rPr>
                <w:rFonts w:ascii="Calibri" w:hAnsi="Calibri" w:cs="Calibri"/>
                <w:sz w:val="24"/>
                <w:szCs w:val="24"/>
              </w:rPr>
              <w:t>Wykonawc</w:t>
            </w:r>
            <w:r w:rsidRPr="005D242C">
              <w:rPr>
                <w:rFonts w:ascii="Calibri" w:hAnsi="Calibri" w:cs="Calibri"/>
                <w:sz w:val="24"/>
                <w:szCs w:val="24"/>
              </w:rPr>
              <w:t>y</w:t>
            </w:r>
            <w:r w:rsidR="00667B70" w:rsidRPr="005D242C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  <w:p w14:paraId="0011D84E" w14:textId="77777777" w:rsidR="00254A9D" w:rsidRPr="005D242C" w:rsidRDefault="00254A9D" w:rsidP="00254A9D">
            <w:pPr>
              <w:spacing w:line="240" w:lineRule="auto"/>
              <w:ind w:left="0" w:firstLine="0"/>
              <w:rPr>
                <w:rFonts w:ascii="Calibri" w:hAnsi="Calibri" w:cs="Calibri"/>
              </w:rPr>
            </w:pP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DD278" w14:textId="7D39387D" w:rsidR="006F22B6" w:rsidRPr="009321F9" w:rsidRDefault="006F22B6" w:rsidP="006F22B6">
            <w:pPr>
              <w:spacing w:before="240" w:line="320" w:lineRule="atLeast"/>
              <w:ind w:left="0" w:firstLine="0"/>
              <w:rPr>
                <w:rFonts w:ascii="Calibri" w:hAnsi="Calibri" w:cs="Calibri"/>
                <w:vertAlign w:val="superscript"/>
              </w:rPr>
            </w:pPr>
            <w:r w:rsidRPr="009321F9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321F9">
              <w:rPr>
                <w:rFonts w:ascii="Calibri" w:hAnsi="Calibri" w:cs="Calibri"/>
              </w:rPr>
              <w:instrText xml:space="preserve"> FORMCHECKBOX </w:instrText>
            </w:r>
            <w:r w:rsidR="006F1E95">
              <w:rPr>
                <w:rFonts w:ascii="Calibri" w:hAnsi="Calibri" w:cs="Calibri"/>
              </w:rPr>
            </w:r>
            <w:r w:rsidR="006F1E95">
              <w:rPr>
                <w:rFonts w:ascii="Calibri" w:hAnsi="Calibri" w:cs="Calibri"/>
              </w:rPr>
              <w:fldChar w:fldCharType="separate"/>
            </w:r>
            <w:r w:rsidRPr="009321F9">
              <w:rPr>
                <w:rFonts w:ascii="Calibri" w:hAnsi="Calibri" w:cs="Calibri"/>
              </w:rPr>
              <w:fldChar w:fldCharType="end"/>
            </w:r>
            <w:r w:rsidRPr="009321F9">
              <w:rPr>
                <w:rFonts w:ascii="Calibri" w:hAnsi="Calibri" w:cs="Calibri"/>
              </w:rPr>
              <w:t xml:space="preserve"> mikroprzedsiębiorstwo</w:t>
            </w:r>
            <w:r w:rsidRPr="009321F9">
              <w:rPr>
                <w:rFonts w:ascii="Calibri" w:hAnsi="Calibri" w:cs="Calibri"/>
                <w:vertAlign w:val="superscript"/>
              </w:rPr>
              <w:t>1)</w:t>
            </w:r>
            <w:r w:rsidR="00BE3FD3">
              <w:rPr>
                <w:rFonts w:ascii="Calibri" w:hAnsi="Calibri" w:cs="Calibri"/>
              </w:rPr>
              <w:t>*</w:t>
            </w:r>
          </w:p>
          <w:p w14:paraId="65D00595" w14:textId="66DE6799" w:rsidR="006F22B6" w:rsidRPr="009321F9" w:rsidRDefault="006F22B6" w:rsidP="006F22B6">
            <w:pPr>
              <w:spacing w:line="320" w:lineRule="atLeast"/>
              <w:ind w:left="0" w:firstLine="0"/>
              <w:rPr>
                <w:rFonts w:ascii="Calibri" w:hAnsi="Calibri" w:cs="Calibri"/>
                <w:vertAlign w:val="superscript"/>
              </w:rPr>
            </w:pPr>
            <w:r w:rsidRPr="009321F9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321F9">
              <w:rPr>
                <w:rFonts w:ascii="Calibri" w:hAnsi="Calibri" w:cs="Calibri"/>
              </w:rPr>
              <w:instrText xml:space="preserve"> FORMCHECKBOX </w:instrText>
            </w:r>
            <w:r w:rsidR="006F1E95">
              <w:rPr>
                <w:rFonts w:ascii="Calibri" w:hAnsi="Calibri" w:cs="Calibri"/>
              </w:rPr>
            </w:r>
            <w:r w:rsidR="006F1E95">
              <w:rPr>
                <w:rFonts w:ascii="Calibri" w:hAnsi="Calibri" w:cs="Calibri"/>
              </w:rPr>
              <w:fldChar w:fldCharType="separate"/>
            </w:r>
            <w:r w:rsidRPr="009321F9">
              <w:rPr>
                <w:rFonts w:ascii="Calibri" w:hAnsi="Calibri" w:cs="Calibri"/>
              </w:rPr>
              <w:fldChar w:fldCharType="end"/>
            </w:r>
            <w:r w:rsidRPr="009321F9">
              <w:rPr>
                <w:rFonts w:ascii="Calibri" w:hAnsi="Calibri" w:cs="Calibri"/>
              </w:rPr>
              <w:t xml:space="preserve"> małe przedsiębiorstwo</w:t>
            </w:r>
            <w:r w:rsidRPr="009321F9">
              <w:rPr>
                <w:rFonts w:ascii="Calibri" w:hAnsi="Calibri" w:cs="Calibri"/>
                <w:vertAlign w:val="superscript"/>
              </w:rPr>
              <w:t>2)</w:t>
            </w:r>
            <w:r w:rsidR="00BE3FD3">
              <w:rPr>
                <w:rFonts w:ascii="Calibri" w:hAnsi="Calibri" w:cs="Calibri"/>
              </w:rPr>
              <w:t>*</w:t>
            </w:r>
          </w:p>
          <w:p w14:paraId="78731A9D" w14:textId="0D8FF609" w:rsidR="006F22B6" w:rsidRPr="00E569D5" w:rsidRDefault="006F22B6" w:rsidP="006F22B6">
            <w:pPr>
              <w:spacing w:line="320" w:lineRule="atLeast"/>
              <w:ind w:left="0" w:firstLine="0"/>
              <w:rPr>
                <w:rFonts w:ascii="Calibri" w:hAnsi="Calibri" w:cs="Calibri"/>
                <w:vertAlign w:val="superscript"/>
              </w:rPr>
            </w:pPr>
            <w:r w:rsidRPr="009321F9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321F9">
              <w:rPr>
                <w:rFonts w:ascii="Calibri" w:hAnsi="Calibri" w:cs="Calibri"/>
              </w:rPr>
              <w:instrText xml:space="preserve"> FORMCHECKBOX </w:instrText>
            </w:r>
            <w:r w:rsidR="006F1E95">
              <w:rPr>
                <w:rFonts w:ascii="Calibri" w:hAnsi="Calibri" w:cs="Calibri"/>
              </w:rPr>
            </w:r>
            <w:r w:rsidR="006F1E95">
              <w:rPr>
                <w:rFonts w:ascii="Calibri" w:hAnsi="Calibri" w:cs="Calibri"/>
              </w:rPr>
              <w:fldChar w:fldCharType="separate"/>
            </w:r>
            <w:r w:rsidRPr="009321F9">
              <w:rPr>
                <w:rFonts w:ascii="Calibri" w:hAnsi="Calibri" w:cs="Calibri"/>
              </w:rPr>
              <w:fldChar w:fldCharType="end"/>
            </w:r>
            <w:r w:rsidRPr="009321F9">
              <w:rPr>
                <w:rFonts w:ascii="Calibri" w:hAnsi="Calibri" w:cs="Calibri"/>
              </w:rPr>
              <w:t xml:space="preserve"> średnie przedsiębiorstwo</w:t>
            </w:r>
            <w:r w:rsidRPr="009321F9">
              <w:rPr>
                <w:rFonts w:ascii="Calibri" w:hAnsi="Calibri" w:cs="Calibri"/>
                <w:vertAlign w:val="superscript"/>
              </w:rPr>
              <w:t>3)</w:t>
            </w:r>
            <w:r w:rsidR="00BE3FD3">
              <w:rPr>
                <w:rFonts w:ascii="Calibri" w:hAnsi="Calibri" w:cs="Calibri"/>
              </w:rPr>
              <w:t>*</w:t>
            </w:r>
          </w:p>
          <w:p w14:paraId="5E2E3A84" w14:textId="3763F3B1" w:rsidR="00667B70" w:rsidRPr="005D242C" w:rsidRDefault="006F22B6" w:rsidP="006F22B6">
            <w:pPr>
              <w:spacing w:line="240" w:lineRule="auto"/>
              <w:ind w:left="0" w:firstLine="0"/>
              <w:rPr>
                <w:rFonts w:ascii="Calibri" w:hAnsi="Calibri" w:cs="Calibri"/>
              </w:rPr>
            </w:pPr>
            <w:r w:rsidRPr="0023668F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3668F">
              <w:rPr>
                <w:rFonts w:ascii="Calibri" w:hAnsi="Calibri" w:cs="Calibri"/>
              </w:rPr>
              <w:instrText xml:space="preserve"> FORMCHECKBOX </w:instrText>
            </w:r>
            <w:r w:rsidR="006F1E95">
              <w:rPr>
                <w:rFonts w:ascii="Calibri" w:hAnsi="Calibri" w:cs="Calibri"/>
              </w:rPr>
            </w:r>
            <w:r w:rsidR="006F1E95">
              <w:rPr>
                <w:rFonts w:ascii="Calibri" w:hAnsi="Calibri" w:cs="Calibri"/>
              </w:rPr>
              <w:fldChar w:fldCharType="separate"/>
            </w:r>
            <w:r w:rsidRPr="0023668F"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 xml:space="preserve"> inny</w:t>
            </w:r>
            <w:r w:rsidR="00BE3FD3">
              <w:rPr>
                <w:rFonts w:ascii="Calibri" w:hAnsi="Calibri" w:cs="Calibri"/>
              </w:rPr>
              <w:t>*</w:t>
            </w:r>
          </w:p>
        </w:tc>
      </w:tr>
    </w:tbl>
    <w:p w14:paraId="04F4F854" w14:textId="77777777" w:rsidR="006F22B6" w:rsidRPr="009321F9" w:rsidRDefault="006F22B6" w:rsidP="00FA5E2D">
      <w:pPr>
        <w:spacing w:after="120" w:line="240" w:lineRule="auto"/>
        <w:ind w:left="142" w:right="57" w:firstLine="0"/>
        <w:jc w:val="both"/>
        <w:rPr>
          <w:rFonts w:ascii="Calibri" w:hAnsi="Calibri" w:cs="Calibri"/>
          <w:sz w:val="20"/>
        </w:rPr>
      </w:pPr>
      <w:r w:rsidRPr="009321F9">
        <w:rPr>
          <w:rFonts w:ascii="Calibri" w:hAnsi="Calibri" w:cs="Calibri"/>
          <w:b/>
          <w:i/>
          <w:sz w:val="20"/>
          <w:szCs w:val="20"/>
          <w:vertAlign w:val="superscript"/>
        </w:rPr>
        <w:t>1)</w:t>
      </w:r>
      <w:r w:rsidRPr="009321F9">
        <w:rPr>
          <w:rFonts w:ascii="Calibri" w:hAnsi="Calibri" w:cs="Calibri"/>
          <w:i/>
          <w:sz w:val="18"/>
          <w:szCs w:val="20"/>
        </w:rPr>
        <w:t>Mikroprzedsiębiorstwo: przedsiębiorstwo, które zatrudnia mniej niż 10 osób i którego roczny obrót lub roczna suma bilansowa nie przekracza 2 milionów EURO.</w:t>
      </w:r>
    </w:p>
    <w:p w14:paraId="44E768CF" w14:textId="77777777" w:rsidR="006F22B6" w:rsidRPr="009321F9" w:rsidRDefault="006F22B6" w:rsidP="00FA5E2D">
      <w:pPr>
        <w:spacing w:after="120" w:line="240" w:lineRule="auto"/>
        <w:ind w:left="142" w:right="57" w:firstLine="0"/>
        <w:jc w:val="both"/>
        <w:rPr>
          <w:rFonts w:ascii="Calibri" w:hAnsi="Calibri" w:cs="Calibri"/>
          <w:sz w:val="20"/>
        </w:rPr>
      </w:pPr>
      <w:r w:rsidRPr="009321F9">
        <w:rPr>
          <w:rFonts w:ascii="Calibri" w:hAnsi="Calibri" w:cs="Calibri"/>
          <w:b/>
          <w:i/>
          <w:sz w:val="18"/>
          <w:szCs w:val="20"/>
        </w:rPr>
        <w:t> </w:t>
      </w:r>
      <w:r w:rsidRPr="009321F9">
        <w:rPr>
          <w:rFonts w:ascii="Calibri" w:hAnsi="Calibri" w:cs="Calibri"/>
          <w:b/>
          <w:i/>
          <w:sz w:val="18"/>
          <w:szCs w:val="20"/>
          <w:vertAlign w:val="superscript"/>
        </w:rPr>
        <w:t>2)</w:t>
      </w:r>
      <w:r w:rsidRPr="009321F9">
        <w:rPr>
          <w:rFonts w:ascii="Calibri" w:hAnsi="Calibri" w:cs="Calibri"/>
          <w:i/>
          <w:sz w:val="18"/>
          <w:szCs w:val="20"/>
        </w:rPr>
        <w:t>Małe przedsiębiorstwo: przedsiębiorstwo, które zatrudnia mniej niż 50 osób i którego roczny obrót lub roczna suma bilansowa nie przekracza 10 milionów EURO.</w:t>
      </w:r>
    </w:p>
    <w:p w14:paraId="7CACB32C" w14:textId="77777777" w:rsidR="006F22B6" w:rsidRPr="009321F9" w:rsidRDefault="006F22B6" w:rsidP="00FA5E2D">
      <w:pPr>
        <w:spacing w:after="120" w:line="240" w:lineRule="auto"/>
        <w:ind w:left="142" w:right="57" w:firstLine="0"/>
        <w:jc w:val="both"/>
        <w:rPr>
          <w:rFonts w:ascii="Calibri" w:hAnsi="Calibri" w:cs="Calibri"/>
          <w:sz w:val="20"/>
        </w:rPr>
      </w:pPr>
      <w:r w:rsidRPr="009321F9">
        <w:rPr>
          <w:rFonts w:ascii="Calibri" w:hAnsi="Calibri" w:cs="Calibri"/>
          <w:i/>
          <w:sz w:val="18"/>
          <w:szCs w:val="20"/>
          <w:vertAlign w:val="superscript"/>
        </w:rPr>
        <w:t>3)</w:t>
      </w:r>
      <w:r w:rsidRPr="009321F9">
        <w:rPr>
          <w:rFonts w:ascii="Calibri" w:hAnsi="Calibri" w:cs="Calibri"/>
          <w:i/>
          <w:sz w:val="18"/>
          <w:szCs w:val="20"/>
        </w:rPr>
        <w:t>Średnie przedsiębiorstwo: przedsiębiorstwo, które nie jest mikroprzedsiębiorstwem ani małym przedsiębiorstwem i które zatrudnia mniej niż 250 osób i którego roczny obrót nie przekracza 50 milionów EUR lub roczna suma bilansowa nie przekracza 43 milionów EURO.</w:t>
      </w:r>
    </w:p>
    <w:p w14:paraId="7D672A4C" w14:textId="77777777" w:rsidR="006F22B6" w:rsidRPr="00552DA9" w:rsidRDefault="006F22B6" w:rsidP="006F22B6">
      <w:pPr>
        <w:numPr>
          <w:ilvl w:val="0"/>
          <w:numId w:val="3"/>
        </w:numPr>
        <w:spacing w:line="320" w:lineRule="atLeast"/>
        <w:jc w:val="both"/>
        <w:rPr>
          <w:rFonts w:ascii="Calibri" w:hAnsi="Calibri" w:cs="Calibri"/>
        </w:rPr>
      </w:pPr>
      <w:r w:rsidRPr="00552DA9">
        <w:rPr>
          <w:rFonts w:ascii="Calibri" w:hAnsi="Calibri" w:cs="Calibri"/>
          <w:sz w:val="24"/>
          <w:szCs w:val="24"/>
          <w:lang w:eastAsia="pl-PL"/>
        </w:rPr>
        <w:t>Oświadczam, że:</w:t>
      </w:r>
    </w:p>
    <w:p w14:paraId="79CE8F2E" w14:textId="77777777" w:rsidR="006F22B6" w:rsidRPr="00552DA9" w:rsidRDefault="006F22B6" w:rsidP="006F22B6">
      <w:pPr>
        <w:widowControl/>
        <w:numPr>
          <w:ilvl w:val="0"/>
          <w:numId w:val="2"/>
        </w:numPr>
        <w:suppressAutoHyphens w:val="0"/>
        <w:autoSpaceDE/>
        <w:spacing w:line="320" w:lineRule="atLeast"/>
        <w:jc w:val="both"/>
        <w:rPr>
          <w:rFonts w:ascii="Calibri" w:hAnsi="Calibri" w:cs="Calibri"/>
        </w:rPr>
      </w:pPr>
      <w:r w:rsidRPr="00552DA9">
        <w:rPr>
          <w:rFonts w:ascii="Calibri" w:hAnsi="Calibri" w:cs="Calibri"/>
          <w:sz w:val="24"/>
          <w:szCs w:val="24"/>
          <w:lang w:eastAsia="pl-PL"/>
        </w:rPr>
        <w:t xml:space="preserve">Nie podlegam wykluczeniu z postępowania na podstawie art. 108 ust. 1 </w:t>
      </w:r>
      <w:r>
        <w:rPr>
          <w:rFonts w:asciiTheme="minorHAnsi" w:hAnsiTheme="minorHAnsi" w:cstheme="minorHAnsi"/>
          <w:sz w:val="24"/>
          <w:szCs w:val="24"/>
          <w:lang w:eastAsia="pl-PL"/>
        </w:rPr>
        <w:t>oraz art. 109 ust. 1 pkt 1</w:t>
      </w:r>
      <w:r w:rsidRPr="00552DA9">
        <w:rPr>
          <w:rFonts w:asciiTheme="minorHAnsi" w:hAnsiTheme="minorHAnsi" w:cstheme="minorHAnsi"/>
          <w:sz w:val="24"/>
          <w:szCs w:val="24"/>
          <w:lang w:eastAsia="pl-PL"/>
        </w:rPr>
        <w:t>,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8 i 10</w:t>
      </w:r>
      <w:r w:rsidRPr="00552DA9">
        <w:rPr>
          <w:rFonts w:asciiTheme="minorHAnsi" w:hAnsiTheme="minorHAnsi" w:cstheme="minorHAnsi"/>
          <w:sz w:val="24"/>
          <w:szCs w:val="24"/>
          <w:lang w:eastAsia="pl-PL"/>
        </w:rPr>
        <w:t xml:space="preserve"> ustawy </w:t>
      </w:r>
      <w:proofErr w:type="spellStart"/>
      <w:r w:rsidRPr="00552DA9">
        <w:rPr>
          <w:rFonts w:asciiTheme="minorHAnsi" w:hAnsiTheme="minorHAnsi" w:cstheme="minorHAnsi"/>
          <w:sz w:val="24"/>
          <w:szCs w:val="24"/>
          <w:lang w:eastAsia="pl-PL"/>
        </w:rPr>
        <w:t>Pzp</w:t>
      </w:r>
      <w:proofErr w:type="spellEnd"/>
      <w:r w:rsidRPr="00552DA9"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0457D55F" w14:textId="4CB93C2E" w:rsidR="006F22B6" w:rsidRDefault="006F22B6" w:rsidP="006F22B6">
      <w:pPr>
        <w:widowControl/>
        <w:numPr>
          <w:ilvl w:val="0"/>
          <w:numId w:val="2"/>
        </w:numPr>
        <w:suppressAutoHyphens w:val="0"/>
        <w:autoSpaceDE/>
        <w:spacing w:line="320" w:lineRule="atLeast"/>
        <w:jc w:val="both"/>
        <w:rPr>
          <w:rFonts w:ascii="Calibri" w:hAnsi="Calibri" w:cs="Calibri"/>
          <w:sz w:val="24"/>
          <w:szCs w:val="24"/>
        </w:rPr>
      </w:pPr>
      <w:r w:rsidRPr="00552DA9">
        <w:rPr>
          <w:rFonts w:ascii="Calibri" w:hAnsi="Calibri" w:cs="Calibri"/>
          <w:sz w:val="24"/>
          <w:szCs w:val="24"/>
        </w:rPr>
        <w:t>Nie podlegam wykluczeniu z postępowania na podstawie art. 7 ust. 1 ustawy z dnia 13 kwietnia 2022 r. o szczególnych rozwiązaniach w zakresie przeciwdziałania wspieraniu agresji na Ukrainę oraz służących ochronie bezpiecz</w:t>
      </w:r>
      <w:r>
        <w:rPr>
          <w:rFonts w:ascii="Calibri" w:hAnsi="Calibri" w:cs="Calibri"/>
          <w:sz w:val="24"/>
          <w:szCs w:val="24"/>
        </w:rPr>
        <w:t xml:space="preserve">eństwa narodowego (Dz.U. </w:t>
      </w:r>
      <w:r>
        <w:rPr>
          <w:rFonts w:ascii="Calibri" w:hAnsi="Calibri" w:cs="Calibri"/>
          <w:sz w:val="24"/>
          <w:szCs w:val="24"/>
        </w:rPr>
        <w:br/>
        <w:t>z 2025 </w:t>
      </w:r>
      <w:r w:rsidRPr="00552DA9">
        <w:rPr>
          <w:rFonts w:ascii="Calibri" w:hAnsi="Calibri" w:cs="Calibri"/>
          <w:sz w:val="24"/>
          <w:szCs w:val="24"/>
        </w:rPr>
        <w:t xml:space="preserve">r. poz. </w:t>
      </w:r>
      <w:r>
        <w:rPr>
          <w:rFonts w:ascii="Calibri" w:hAnsi="Calibri" w:cs="Calibri"/>
          <w:sz w:val="24"/>
          <w:szCs w:val="24"/>
        </w:rPr>
        <w:t>514</w:t>
      </w:r>
      <w:r w:rsidRPr="00552DA9">
        <w:rPr>
          <w:rFonts w:ascii="Calibri" w:hAnsi="Calibri" w:cs="Calibri"/>
          <w:sz w:val="24"/>
          <w:szCs w:val="24"/>
        </w:rPr>
        <w:t>)</w:t>
      </w:r>
      <w:r w:rsidR="00FA5E2D">
        <w:rPr>
          <w:rFonts w:ascii="Calibri" w:hAnsi="Calibri" w:cs="Calibri"/>
          <w:sz w:val="24"/>
          <w:szCs w:val="24"/>
        </w:rPr>
        <w:t>.</w:t>
      </w:r>
    </w:p>
    <w:p w14:paraId="4CB4214B" w14:textId="77777777" w:rsidR="00BE3FD3" w:rsidRDefault="00BE3FD3" w:rsidP="00BE3FD3">
      <w:pPr>
        <w:widowControl/>
        <w:suppressAutoHyphens w:val="0"/>
        <w:autoSpaceDE/>
        <w:spacing w:line="320" w:lineRule="atLeast"/>
        <w:ind w:left="1080" w:firstLine="0"/>
        <w:jc w:val="both"/>
        <w:rPr>
          <w:rFonts w:ascii="Calibri" w:hAnsi="Calibri" w:cs="Calibri"/>
          <w:sz w:val="24"/>
          <w:szCs w:val="24"/>
        </w:rPr>
      </w:pPr>
    </w:p>
    <w:p w14:paraId="1D73A531" w14:textId="77777777" w:rsidR="006F22B6" w:rsidRPr="009321F9" w:rsidRDefault="006F22B6" w:rsidP="006F22B6">
      <w:pPr>
        <w:pStyle w:val="Bezodstpw"/>
        <w:numPr>
          <w:ilvl w:val="0"/>
          <w:numId w:val="3"/>
        </w:numPr>
        <w:spacing w:line="320" w:lineRule="atLeast"/>
        <w:jc w:val="both"/>
        <w:rPr>
          <w:rFonts w:ascii="Calibri" w:hAnsi="Calibri" w:cs="Calibri"/>
        </w:rPr>
      </w:pPr>
      <w:r w:rsidRPr="009321F9">
        <w:rPr>
          <w:rFonts w:ascii="Calibri" w:hAnsi="Calibri" w:cs="Calibri"/>
        </w:rPr>
        <w:t xml:space="preserve">Oświadczam, że zachodzą w stosunku do mnie podstawy wykluczenia z postępowania na podstawie art. ………..** ustawy </w:t>
      </w:r>
      <w:proofErr w:type="spellStart"/>
      <w:r w:rsidRPr="009321F9">
        <w:rPr>
          <w:rFonts w:ascii="Calibri" w:hAnsi="Calibri" w:cs="Calibri"/>
        </w:rPr>
        <w:t>Pzp</w:t>
      </w:r>
      <w:proofErr w:type="spellEnd"/>
      <w:r w:rsidRPr="009321F9">
        <w:rPr>
          <w:rFonts w:ascii="Calibri" w:hAnsi="Calibri" w:cs="Calibri"/>
        </w:rPr>
        <w:t xml:space="preserve"> (</w:t>
      </w:r>
      <w:r w:rsidRPr="009321F9">
        <w:rPr>
          <w:rFonts w:ascii="Calibri" w:hAnsi="Calibri" w:cs="Calibri"/>
          <w:i/>
        </w:rPr>
        <w:t xml:space="preserve">podać mającą zastosowanie podstawę wykluczenia </w:t>
      </w:r>
      <w:r w:rsidRPr="009321F9">
        <w:rPr>
          <w:rFonts w:ascii="Calibri" w:hAnsi="Calibri" w:cs="Calibri"/>
          <w:i/>
        </w:rPr>
        <w:lastRenderedPageBreak/>
        <w:t xml:space="preserve">spośród wymienionych w art. 108 ust. 1 </w:t>
      </w:r>
      <w:r w:rsidRPr="00DB3EA3">
        <w:rPr>
          <w:rFonts w:asciiTheme="minorHAnsi" w:hAnsiTheme="minorHAnsi" w:cstheme="minorHAnsi"/>
          <w:i/>
        </w:rPr>
        <w:t>oraz art. 109 ust. 1 pkt</w:t>
      </w:r>
      <w:r>
        <w:rPr>
          <w:rFonts w:asciiTheme="minorHAnsi" w:hAnsiTheme="minorHAnsi" w:cstheme="minorHAnsi"/>
          <w:i/>
          <w:shd w:val="clear" w:color="auto" w:fill="FFFFFF" w:themeFill="background1"/>
        </w:rPr>
        <w:t>.</w:t>
      </w:r>
      <w:r w:rsidRPr="002A339A">
        <w:rPr>
          <w:rFonts w:asciiTheme="minorHAnsi" w:hAnsiTheme="minorHAnsi" w:cstheme="minorHAnsi"/>
          <w:i/>
          <w:shd w:val="clear" w:color="auto" w:fill="FFFFFF" w:themeFill="background1"/>
        </w:rPr>
        <w:t xml:space="preserve"> 8 i 10</w:t>
      </w:r>
      <w:r w:rsidRPr="002A339A">
        <w:rPr>
          <w:rFonts w:asciiTheme="minorHAnsi" w:hAnsiTheme="minorHAnsi" w:cstheme="minorHAnsi"/>
          <w:i/>
        </w:rPr>
        <w:t xml:space="preserve"> </w:t>
      </w:r>
      <w:r w:rsidRPr="009321F9">
        <w:rPr>
          <w:rFonts w:ascii="Calibri" w:hAnsi="Calibri" w:cs="Calibri"/>
          <w:i/>
        </w:rPr>
        <w:t xml:space="preserve">ustawy </w:t>
      </w:r>
      <w:proofErr w:type="spellStart"/>
      <w:r w:rsidRPr="009321F9">
        <w:rPr>
          <w:rFonts w:ascii="Calibri" w:hAnsi="Calibri" w:cs="Calibri"/>
          <w:i/>
        </w:rPr>
        <w:t>Pzp</w:t>
      </w:r>
      <w:proofErr w:type="spellEnd"/>
      <w:r w:rsidRPr="009321F9">
        <w:rPr>
          <w:rFonts w:ascii="Calibri" w:hAnsi="Calibri" w:cs="Calibri"/>
        </w:rPr>
        <w:t xml:space="preserve">). Jednocześnie oświadczam, że w związku z ww. okolicznością, na podstawie art. 110 ust. 2 ustawy </w:t>
      </w:r>
      <w:proofErr w:type="spellStart"/>
      <w:r w:rsidRPr="009321F9">
        <w:rPr>
          <w:rFonts w:ascii="Calibri" w:hAnsi="Calibri" w:cs="Calibri"/>
        </w:rPr>
        <w:t>Pzp</w:t>
      </w:r>
      <w:proofErr w:type="spellEnd"/>
      <w:r w:rsidRPr="009321F9">
        <w:rPr>
          <w:rFonts w:ascii="Calibri" w:hAnsi="Calibri" w:cs="Calibri"/>
        </w:rPr>
        <w:t xml:space="preserve"> Wykonawca podjął następujące środki naprawcze**: </w:t>
      </w:r>
    </w:p>
    <w:p w14:paraId="7895062A" w14:textId="77777777" w:rsidR="006F22B6" w:rsidRDefault="006F22B6" w:rsidP="006F22B6">
      <w:pPr>
        <w:pStyle w:val="Bezodstpw"/>
        <w:spacing w:line="320" w:lineRule="atLeast"/>
        <w:jc w:val="both"/>
        <w:rPr>
          <w:rFonts w:ascii="Calibri" w:hAnsi="Calibri" w:cs="Calibri"/>
        </w:rPr>
      </w:pPr>
      <w:r w:rsidRPr="009321F9">
        <w:rPr>
          <w:rFonts w:ascii="Calibri" w:hAnsi="Calibri" w:cs="Calibri"/>
        </w:rPr>
        <w:t>……………………………………………………………………..…………………………………………………………….…..……………………………………………………………………………..…………………………………………………………………………….……………</w:t>
      </w:r>
    </w:p>
    <w:p w14:paraId="081A7066" w14:textId="77777777" w:rsidR="006F22B6" w:rsidRPr="009321F9" w:rsidRDefault="006F22B6" w:rsidP="006F22B6">
      <w:pPr>
        <w:pStyle w:val="Bezodstpw"/>
        <w:spacing w:line="320" w:lineRule="atLeast"/>
        <w:jc w:val="both"/>
        <w:rPr>
          <w:rFonts w:ascii="Calibri" w:hAnsi="Calibri" w:cs="Calibri"/>
          <w:sz w:val="20"/>
          <w:szCs w:val="20"/>
        </w:rPr>
      </w:pPr>
      <w:r w:rsidRPr="009321F9">
        <w:rPr>
          <w:rFonts w:ascii="Calibri" w:hAnsi="Calibri" w:cs="Calibri"/>
        </w:rPr>
        <w:t>……………………………………………………………………..…………………………………………………………….…..……………………………………………………………………………..…………………………………………………………………………….……………</w:t>
      </w:r>
    </w:p>
    <w:p w14:paraId="7956A556" w14:textId="77777777" w:rsidR="006F22B6" w:rsidRPr="009321F9" w:rsidRDefault="006F22B6" w:rsidP="006F22B6">
      <w:pPr>
        <w:pStyle w:val="Bezodstpw"/>
        <w:keepNext/>
        <w:spacing w:line="320" w:lineRule="atLeast"/>
        <w:jc w:val="right"/>
        <w:rPr>
          <w:rFonts w:ascii="Calibri" w:hAnsi="Calibri" w:cs="Calibri"/>
        </w:rPr>
      </w:pPr>
      <w:r w:rsidRPr="009321F9">
        <w:rPr>
          <w:rFonts w:ascii="Calibri" w:hAnsi="Calibri" w:cs="Calibri"/>
          <w:i/>
          <w:iCs/>
          <w:sz w:val="16"/>
          <w:szCs w:val="16"/>
        </w:rPr>
        <w:t xml:space="preserve"> </w:t>
      </w:r>
    </w:p>
    <w:p w14:paraId="0C11BB7F" w14:textId="77777777" w:rsidR="006F22B6" w:rsidRPr="009321F9" w:rsidRDefault="006F22B6" w:rsidP="006F22B6">
      <w:pPr>
        <w:pStyle w:val="Bezodstpw"/>
        <w:keepNext/>
        <w:numPr>
          <w:ilvl w:val="0"/>
          <w:numId w:val="6"/>
        </w:numPr>
        <w:spacing w:line="320" w:lineRule="atLeast"/>
        <w:rPr>
          <w:rFonts w:ascii="Calibri" w:hAnsi="Calibri" w:cs="Calibri"/>
        </w:rPr>
      </w:pPr>
      <w:r w:rsidRPr="009321F9">
        <w:rPr>
          <w:rFonts w:ascii="Calibri" w:hAnsi="Calibri" w:cs="Calibri"/>
          <w:b/>
        </w:rPr>
        <w:t xml:space="preserve">Oświadczenie dotyczące podanych danych: </w:t>
      </w:r>
    </w:p>
    <w:p w14:paraId="1F52B64E" w14:textId="77777777" w:rsidR="006F22B6" w:rsidRPr="009321F9" w:rsidRDefault="006F22B6" w:rsidP="006F22B6">
      <w:pPr>
        <w:pStyle w:val="Bezodstpw"/>
        <w:keepNext/>
        <w:spacing w:line="320" w:lineRule="atLeast"/>
        <w:rPr>
          <w:rFonts w:ascii="Calibri" w:hAnsi="Calibri" w:cs="Calibri"/>
          <w:b/>
          <w:iCs/>
          <w:lang w:val="en-US"/>
        </w:rPr>
      </w:pPr>
    </w:p>
    <w:p w14:paraId="43288688" w14:textId="77777777" w:rsidR="006F22B6" w:rsidRPr="009321F9" w:rsidRDefault="006F22B6" w:rsidP="006F22B6">
      <w:pPr>
        <w:pStyle w:val="Bezodstpw"/>
        <w:keepNext/>
        <w:spacing w:line="320" w:lineRule="atLeast"/>
        <w:jc w:val="both"/>
        <w:rPr>
          <w:rFonts w:ascii="Calibri" w:hAnsi="Calibri" w:cs="Calibri"/>
        </w:rPr>
      </w:pPr>
      <w:r w:rsidRPr="009321F9">
        <w:rPr>
          <w:rFonts w:ascii="Calibri" w:hAnsi="Calibri" w:cs="Calibri"/>
          <w:iCs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5D83FE14" w14:textId="77777777" w:rsidR="005530F1" w:rsidRPr="00DB3EA3" w:rsidRDefault="005530F1" w:rsidP="00E85FB9">
      <w:pPr>
        <w:pStyle w:val="Bezodstpw"/>
        <w:keepNext/>
        <w:keepLines/>
        <w:jc w:val="both"/>
        <w:rPr>
          <w:rFonts w:ascii="Calibri" w:hAnsi="Calibri" w:cs="Calibri"/>
        </w:rPr>
      </w:pPr>
    </w:p>
    <w:p w14:paraId="2BB71FA1" w14:textId="77777777" w:rsidR="005530F1" w:rsidRPr="00B801AB" w:rsidRDefault="00C81ED2" w:rsidP="005530F1">
      <w:pPr>
        <w:spacing w:line="276" w:lineRule="auto"/>
        <w:jc w:val="both"/>
        <w:rPr>
          <w:rFonts w:asciiTheme="minorHAnsi" w:hAnsiTheme="minorHAnsi" w:cstheme="minorHAnsi"/>
        </w:rPr>
      </w:pPr>
      <w:r w:rsidRPr="00B801AB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530F1" w:rsidRPr="00B801AB">
        <w:rPr>
          <w:rFonts w:asciiTheme="minorHAnsi" w:hAnsiTheme="minorHAnsi" w:cstheme="minorHAnsi"/>
        </w:rPr>
        <w:instrText xml:space="preserve"> FORMCHECKBOX </w:instrText>
      </w:r>
      <w:r w:rsidR="006F1E95">
        <w:rPr>
          <w:rFonts w:asciiTheme="minorHAnsi" w:hAnsiTheme="minorHAnsi" w:cstheme="minorHAnsi"/>
        </w:rPr>
      </w:r>
      <w:r w:rsidR="006F1E95">
        <w:rPr>
          <w:rFonts w:asciiTheme="minorHAnsi" w:hAnsiTheme="minorHAnsi" w:cstheme="minorHAnsi"/>
        </w:rPr>
        <w:fldChar w:fldCharType="separate"/>
      </w:r>
      <w:r w:rsidRPr="00B801AB">
        <w:rPr>
          <w:rFonts w:asciiTheme="minorHAnsi" w:hAnsiTheme="minorHAnsi" w:cstheme="minorHAnsi"/>
        </w:rPr>
        <w:fldChar w:fldCharType="end"/>
      </w:r>
      <w:r w:rsidR="005530F1" w:rsidRPr="00B801AB">
        <w:rPr>
          <w:rFonts w:asciiTheme="minorHAnsi" w:hAnsiTheme="minorHAnsi" w:cstheme="minorHAnsi"/>
        </w:rPr>
        <w:t xml:space="preserve"> Wykonawca samodzielnie ubiegający się o udzielenie zamówienia*,</w:t>
      </w:r>
    </w:p>
    <w:p w14:paraId="2B453F94" w14:textId="738CAD54" w:rsidR="005530F1" w:rsidRPr="00B801AB" w:rsidRDefault="00C81ED2" w:rsidP="005530F1">
      <w:pPr>
        <w:spacing w:line="276" w:lineRule="auto"/>
        <w:jc w:val="both"/>
        <w:rPr>
          <w:rFonts w:asciiTheme="minorHAnsi" w:hAnsiTheme="minorHAnsi" w:cstheme="minorHAnsi"/>
        </w:rPr>
      </w:pPr>
      <w:r w:rsidRPr="00B801AB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530F1" w:rsidRPr="00B801AB">
        <w:rPr>
          <w:rFonts w:asciiTheme="minorHAnsi" w:hAnsiTheme="minorHAnsi" w:cstheme="minorHAnsi"/>
        </w:rPr>
        <w:instrText xml:space="preserve"> FORMCHECKBOX </w:instrText>
      </w:r>
      <w:r w:rsidR="006F1E95">
        <w:rPr>
          <w:rFonts w:asciiTheme="minorHAnsi" w:hAnsiTheme="minorHAnsi" w:cstheme="minorHAnsi"/>
        </w:rPr>
      </w:r>
      <w:r w:rsidR="006F1E95">
        <w:rPr>
          <w:rFonts w:asciiTheme="minorHAnsi" w:hAnsiTheme="minorHAnsi" w:cstheme="minorHAnsi"/>
        </w:rPr>
        <w:fldChar w:fldCharType="separate"/>
      </w:r>
      <w:r w:rsidRPr="00B801AB">
        <w:rPr>
          <w:rFonts w:asciiTheme="minorHAnsi" w:hAnsiTheme="minorHAnsi" w:cstheme="minorHAnsi"/>
        </w:rPr>
        <w:fldChar w:fldCharType="end"/>
      </w:r>
      <w:r w:rsidR="005530F1" w:rsidRPr="00B801AB">
        <w:rPr>
          <w:rFonts w:asciiTheme="minorHAnsi" w:hAnsiTheme="minorHAnsi" w:cstheme="minorHAnsi"/>
        </w:rPr>
        <w:t xml:space="preserve"> Wykonawca ubiegający się o udzielenie zamówienia wspólnie z innymi Wykonawcami*,</w:t>
      </w:r>
    </w:p>
    <w:p w14:paraId="1AA4CD4F" w14:textId="77777777" w:rsidR="00E85FB9" w:rsidRPr="00DB3EA3" w:rsidRDefault="00E85FB9" w:rsidP="00E85FB9">
      <w:pPr>
        <w:keepNext/>
        <w:keepLines/>
        <w:spacing w:after="120" w:line="288" w:lineRule="auto"/>
        <w:jc w:val="both"/>
        <w:rPr>
          <w:rFonts w:ascii="Calibri" w:hAnsi="Calibri" w:cs="Calibri"/>
          <w:iCs/>
          <w:sz w:val="24"/>
          <w:szCs w:val="24"/>
        </w:rPr>
      </w:pPr>
    </w:p>
    <w:p w14:paraId="3F65208C" w14:textId="77777777" w:rsidR="00416EF3" w:rsidRPr="00416EF3" w:rsidRDefault="00E85FB9" w:rsidP="00416EF3">
      <w:pPr>
        <w:pStyle w:val="Bezodstpw"/>
        <w:jc w:val="right"/>
        <w:rPr>
          <w:rFonts w:ascii="Calibri" w:hAnsi="Calibri" w:cs="Calibri"/>
        </w:rPr>
      </w:pPr>
      <w:r w:rsidRPr="00DB3EA3">
        <w:rPr>
          <w:rFonts w:ascii="Calibri" w:hAnsi="Calibri" w:cs="Calibri"/>
          <w:sz w:val="16"/>
          <w:szCs w:val="16"/>
        </w:rPr>
        <w:t>………………………………..…………………………..…</w:t>
      </w:r>
      <w:r w:rsidRPr="00DB3EA3">
        <w:rPr>
          <w:rFonts w:ascii="Calibri" w:hAnsi="Calibri" w:cs="Calibri"/>
          <w:i/>
          <w:sz w:val="16"/>
          <w:szCs w:val="16"/>
        </w:rPr>
        <w:t xml:space="preserve"> </w:t>
      </w:r>
    </w:p>
    <w:p w14:paraId="259E7453" w14:textId="77777777" w:rsidR="00416EF3" w:rsidRPr="00416EF3" w:rsidRDefault="00416EF3" w:rsidP="00416EF3">
      <w:pPr>
        <w:pStyle w:val="Bezodstpw"/>
        <w:jc w:val="right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>(</w:t>
      </w:r>
      <w:r w:rsidRPr="00416EF3">
        <w:rPr>
          <w:rFonts w:ascii="Calibri" w:hAnsi="Calibri" w:cs="Calibri"/>
          <w:i/>
          <w:sz w:val="16"/>
          <w:szCs w:val="16"/>
        </w:rPr>
        <w:t xml:space="preserve">Kwalifikowany/e podpis/y elektroniczny/e lub </w:t>
      </w:r>
    </w:p>
    <w:p w14:paraId="4AE16958" w14:textId="77777777" w:rsidR="00416EF3" w:rsidRPr="00416EF3" w:rsidRDefault="00416EF3" w:rsidP="00416EF3">
      <w:pPr>
        <w:pStyle w:val="Bezodstpw"/>
        <w:jc w:val="right"/>
        <w:rPr>
          <w:rFonts w:ascii="Calibri" w:hAnsi="Calibri" w:cs="Calibri"/>
          <w:i/>
          <w:sz w:val="16"/>
          <w:szCs w:val="16"/>
        </w:rPr>
      </w:pPr>
      <w:r w:rsidRPr="00416EF3">
        <w:rPr>
          <w:rFonts w:ascii="Calibri" w:hAnsi="Calibri" w:cs="Calibri"/>
          <w:i/>
          <w:sz w:val="16"/>
          <w:szCs w:val="16"/>
        </w:rPr>
        <w:t>podpis/y zaufany/e lub osobisty/e osoby/osób upoważnionej/</w:t>
      </w:r>
      <w:proofErr w:type="spellStart"/>
      <w:r w:rsidRPr="00416EF3">
        <w:rPr>
          <w:rFonts w:ascii="Calibri" w:hAnsi="Calibri" w:cs="Calibri"/>
          <w:i/>
          <w:sz w:val="16"/>
          <w:szCs w:val="16"/>
        </w:rPr>
        <w:t>nych</w:t>
      </w:r>
      <w:proofErr w:type="spellEnd"/>
      <w:r w:rsidRPr="00416EF3">
        <w:rPr>
          <w:rFonts w:ascii="Calibri" w:hAnsi="Calibri" w:cs="Calibri"/>
          <w:i/>
          <w:sz w:val="16"/>
          <w:szCs w:val="16"/>
        </w:rPr>
        <w:t xml:space="preserve">  </w:t>
      </w:r>
    </w:p>
    <w:p w14:paraId="449342F7" w14:textId="77777777" w:rsidR="00416EF3" w:rsidRPr="00416EF3" w:rsidRDefault="00416EF3" w:rsidP="00416EF3">
      <w:pPr>
        <w:pStyle w:val="Bezodstpw"/>
        <w:jc w:val="right"/>
        <w:rPr>
          <w:rFonts w:ascii="Calibri" w:hAnsi="Calibri" w:cs="Calibri"/>
          <w:i/>
          <w:sz w:val="16"/>
          <w:szCs w:val="16"/>
        </w:rPr>
      </w:pPr>
      <w:r w:rsidRPr="00416EF3">
        <w:rPr>
          <w:rFonts w:ascii="Calibri" w:hAnsi="Calibri" w:cs="Calibri"/>
          <w:i/>
          <w:sz w:val="16"/>
          <w:szCs w:val="16"/>
        </w:rPr>
        <w:t>do reprezentowania Wykonawcy</w:t>
      </w:r>
      <w:r>
        <w:rPr>
          <w:rFonts w:ascii="Calibri" w:hAnsi="Calibri" w:cs="Calibri"/>
          <w:i/>
          <w:sz w:val="16"/>
          <w:szCs w:val="16"/>
        </w:rPr>
        <w:t>)</w:t>
      </w:r>
    </w:p>
    <w:p w14:paraId="607CCA15" w14:textId="77777777" w:rsidR="00E85FB9" w:rsidRDefault="00E85FB9" w:rsidP="00E85FB9">
      <w:pPr>
        <w:spacing w:line="240" w:lineRule="auto"/>
        <w:ind w:left="0" w:firstLine="0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2E6164FE" w14:textId="77777777" w:rsidR="00E85FB9" w:rsidRPr="00DB3EA3" w:rsidRDefault="00E85FB9" w:rsidP="00E85FB9">
      <w:pPr>
        <w:spacing w:line="240" w:lineRule="auto"/>
        <w:ind w:left="0" w:firstLine="0"/>
        <w:jc w:val="both"/>
        <w:rPr>
          <w:rFonts w:ascii="Calibri" w:hAnsi="Calibri" w:cs="Calibri"/>
        </w:rPr>
      </w:pPr>
      <w:r w:rsidRPr="00DB3EA3">
        <w:rPr>
          <w:rFonts w:ascii="Calibri" w:hAnsi="Calibri" w:cs="Calibri"/>
          <w:b/>
          <w:sz w:val="20"/>
          <w:szCs w:val="20"/>
          <w:lang w:eastAsia="pl-PL"/>
        </w:rPr>
        <w:t>Uwaga:</w:t>
      </w:r>
    </w:p>
    <w:p w14:paraId="696C242F" w14:textId="77777777" w:rsidR="00E85FB9" w:rsidRPr="00DB3EA3" w:rsidRDefault="00E85FB9" w:rsidP="00E85FB9">
      <w:pPr>
        <w:pStyle w:val="Bezodstpw"/>
        <w:jc w:val="both"/>
        <w:rPr>
          <w:rFonts w:ascii="Calibri" w:hAnsi="Calibri" w:cs="Calibri"/>
          <w:u w:val="single"/>
        </w:rPr>
      </w:pPr>
      <w:r w:rsidRPr="00DB3EA3">
        <w:rPr>
          <w:rFonts w:ascii="Calibri" w:hAnsi="Calibri" w:cs="Calibri"/>
          <w:i/>
          <w:sz w:val="20"/>
          <w:szCs w:val="20"/>
          <w:u w:val="single"/>
        </w:rPr>
        <w:t xml:space="preserve">Oświadczenie składa </w:t>
      </w:r>
      <w:r w:rsidRPr="00DB3EA3">
        <w:rPr>
          <w:rFonts w:ascii="Calibri" w:hAnsi="Calibri" w:cs="Calibri"/>
          <w:b/>
          <w:bCs/>
          <w:i/>
          <w:sz w:val="20"/>
          <w:szCs w:val="20"/>
          <w:u w:val="single"/>
        </w:rPr>
        <w:t>każdy z Wykonawców</w:t>
      </w:r>
      <w:r w:rsidRPr="00DB3EA3">
        <w:rPr>
          <w:rFonts w:ascii="Calibri" w:hAnsi="Calibri" w:cs="Calibri"/>
          <w:i/>
          <w:sz w:val="20"/>
          <w:szCs w:val="20"/>
          <w:u w:val="single"/>
        </w:rPr>
        <w:t xml:space="preserve"> wspólnie ubiegających się o udzielenie zamówienia </w:t>
      </w:r>
    </w:p>
    <w:p w14:paraId="74B51CF3" w14:textId="77777777" w:rsidR="00E85FB9" w:rsidRPr="00DB3EA3" w:rsidRDefault="00E85FB9" w:rsidP="00C7105C">
      <w:pPr>
        <w:spacing w:line="240" w:lineRule="auto"/>
        <w:ind w:left="0" w:firstLine="0"/>
        <w:jc w:val="both"/>
        <w:rPr>
          <w:rFonts w:ascii="Calibri" w:hAnsi="Calibri" w:cs="Calibri"/>
        </w:rPr>
      </w:pPr>
    </w:p>
    <w:p w14:paraId="63249C79" w14:textId="77777777" w:rsidR="00E85FB9" w:rsidRPr="00DB3EA3" w:rsidRDefault="00E85FB9" w:rsidP="00E85FB9">
      <w:pPr>
        <w:spacing w:line="240" w:lineRule="auto"/>
        <w:rPr>
          <w:rFonts w:ascii="Calibri" w:hAnsi="Calibri" w:cs="Calibri"/>
          <w:sz w:val="20"/>
          <w:szCs w:val="20"/>
        </w:rPr>
      </w:pPr>
      <w:r w:rsidRPr="00DB3EA3">
        <w:rPr>
          <w:rFonts w:ascii="Calibri" w:hAnsi="Calibri" w:cs="Calibri"/>
          <w:sz w:val="20"/>
          <w:szCs w:val="20"/>
        </w:rPr>
        <w:t>*) zaznaczyć właściwe</w:t>
      </w:r>
    </w:p>
    <w:p w14:paraId="0E93B416" w14:textId="77777777" w:rsidR="00E85FB9" w:rsidRPr="00DB3EA3" w:rsidRDefault="00E85FB9" w:rsidP="00E85FB9">
      <w:pPr>
        <w:rPr>
          <w:rFonts w:ascii="Calibri" w:hAnsi="Calibri" w:cs="Calibri"/>
        </w:rPr>
      </w:pPr>
      <w:r w:rsidRPr="00DB3EA3">
        <w:rPr>
          <w:rFonts w:ascii="Calibri" w:hAnsi="Calibri" w:cs="Calibri"/>
          <w:sz w:val="20"/>
          <w:szCs w:val="20"/>
        </w:rPr>
        <w:t>**) wypełnić właściwe</w:t>
      </w:r>
    </w:p>
    <w:sectPr w:rsidR="00E85FB9" w:rsidRPr="00DB3EA3" w:rsidSect="009C4721">
      <w:headerReference w:type="default" r:id="rId7"/>
      <w:footerReference w:type="default" r:id="rId8"/>
      <w:pgSz w:w="11906" w:h="16838"/>
      <w:pgMar w:top="814" w:right="1134" w:bottom="568" w:left="1134" w:header="709" w:footer="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13454" w14:textId="77777777" w:rsidR="006F1E95" w:rsidRDefault="006F1E95">
      <w:pPr>
        <w:spacing w:line="240" w:lineRule="auto"/>
      </w:pPr>
      <w:r>
        <w:separator/>
      </w:r>
    </w:p>
  </w:endnote>
  <w:endnote w:type="continuationSeparator" w:id="0">
    <w:p w14:paraId="518A6691" w14:textId="77777777" w:rsidR="006F1E95" w:rsidRDefault="006F1E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575BB" w14:textId="77777777" w:rsidR="00667B70" w:rsidRDefault="00C81ED2">
    <w:pPr>
      <w:pStyle w:val="Stopka"/>
      <w:jc w:val="right"/>
    </w:pPr>
    <w:r>
      <w:fldChar w:fldCharType="begin"/>
    </w:r>
    <w:r w:rsidR="00667B70">
      <w:instrText xml:space="preserve"> PAGE </w:instrText>
    </w:r>
    <w:r>
      <w:fldChar w:fldCharType="separate"/>
    </w:r>
    <w:r w:rsidR="00AB6809">
      <w:rPr>
        <w:noProof/>
      </w:rPr>
      <w:t>1</w:t>
    </w:r>
    <w:r>
      <w:fldChar w:fldCharType="end"/>
    </w:r>
  </w:p>
  <w:p w14:paraId="72725FA5" w14:textId="77777777" w:rsidR="00667B70" w:rsidRDefault="00667B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A662F" w14:textId="77777777" w:rsidR="006F1E95" w:rsidRDefault="006F1E95">
      <w:pPr>
        <w:spacing w:line="240" w:lineRule="auto"/>
      </w:pPr>
      <w:r>
        <w:separator/>
      </w:r>
    </w:p>
  </w:footnote>
  <w:footnote w:type="continuationSeparator" w:id="0">
    <w:p w14:paraId="475C9BFF" w14:textId="77777777" w:rsidR="006F1E95" w:rsidRDefault="006F1E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7E6FB" w14:textId="77777777" w:rsidR="00FA5E2D" w:rsidRDefault="0067501B" w:rsidP="00FA5E2D">
    <w:pPr>
      <w:pStyle w:val="Nagwek10"/>
      <w:spacing w:line="240" w:lineRule="auto"/>
      <w:ind w:left="317"/>
      <w:jc w:val="center"/>
      <w:rPr>
        <w:sz w:val="20"/>
        <w:szCs w:val="20"/>
      </w:rPr>
    </w:pPr>
    <w:r>
      <w:rPr>
        <w:sz w:val="16"/>
        <w:szCs w:val="16"/>
      </w:rPr>
      <w:tab/>
    </w:r>
    <w:r w:rsidR="00FA5E2D" w:rsidRPr="00FA5E2D">
      <w:rPr>
        <w:rFonts w:ascii="Calibri" w:hAnsi="Calibri" w:cs="Calibri"/>
        <w:color w:val="00000A"/>
        <w:sz w:val="18"/>
        <w:szCs w:val="20"/>
      </w:rPr>
      <w:t>Postępowanie nr 1801-ILZ.260.37.2026</w:t>
    </w:r>
  </w:p>
  <w:p w14:paraId="7BAF5F3F" w14:textId="708F87C1" w:rsidR="007420B6" w:rsidRPr="00FA5E2D" w:rsidRDefault="00FA5E2D" w:rsidP="00FA5E2D">
    <w:pPr>
      <w:pStyle w:val="Nagwek10"/>
      <w:spacing w:line="240" w:lineRule="auto"/>
      <w:ind w:left="317"/>
      <w:jc w:val="center"/>
      <w:rPr>
        <w:sz w:val="20"/>
        <w:szCs w:val="20"/>
      </w:rPr>
    </w:pPr>
    <w:bookmarkStart w:id="0" w:name="_Hlk236992552"/>
    <w:r w:rsidRPr="00FA5E2D">
      <w:rPr>
        <w:rFonts w:ascii="Calibri" w:hAnsi="Calibri" w:cs="Calibri"/>
        <w:color w:val="00000A"/>
        <w:sz w:val="18"/>
        <w:szCs w:val="18"/>
      </w:rPr>
      <w:t xml:space="preserve">Dostawa, montaż i uruchomienie </w:t>
    </w:r>
    <w:bookmarkStart w:id="1" w:name="_Hlk236728208"/>
    <w:r w:rsidRPr="00FA5E2D">
      <w:rPr>
        <w:rFonts w:ascii="Calibri" w:hAnsi="Calibri" w:cs="Calibri"/>
        <w:color w:val="00000A"/>
        <w:sz w:val="18"/>
        <w:szCs w:val="18"/>
      </w:rPr>
      <w:t xml:space="preserve">CCTV i Systemu Kontroli Dostępu w Izbie Administracji Skarbowej w Rzeszowie </w:t>
    </w:r>
    <w:r w:rsidRPr="00FA5E2D">
      <w:rPr>
        <w:rFonts w:ascii="Calibri" w:hAnsi="Calibri" w:cs="Calibri"/>
        <w:color w:val="00000A"/>
        <w:sz w:val="18"/>
        <w:szCs w:val="18"/>
      </w:rPr>
      <w:br/>
      <w:t>oraz podległych jednostkach</w:t>
    </w:r>
    <w:bookmarkEnd w:id="0"/>
    <w:bookmarkEnd w:id="1"/>
  </w:p>
  <w:p w14:paraId="42A7502C" w14:textId="11E5F212" w:rsidR="00667B70" w:rsidRPr="009238A1" w:rsidRDefault="00667B70" w:rsidP="007420B6">
    <w:pPr>
      <w:pStyle w:val="Nagwek10"/>
      <w:spacing w:line="240" w:lineRule="auto"/>
      <w:ind w:left="317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pStyle w:val="Nagwek2"/>
      <w:lvlText w:val="%2."/>
      <w:lvlJc w:val="left"/>
      <w:pPr>
        <w:tabs>
          <w:tab w:val="num" w:pos="1060"/>
        </w:tabs>
        <w:ind w:left="106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1A42C7F6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Theme="minorHAnsi" w:hAnsiTheme="minorHAnsi" w:cstheme="minorHAnsi" w:hint="default"/>
        <w:b w:val="0"/>
        <w:bCs w:val="0"/>
        <w:i w:val="0"/>
        <w:iCs w:val="0"/>
        <w:color w:val="000000"/>
        <w:sz w:val="24"/>
        <w:szCs w:val="24"/>
        <w:lang w:eastAsia="pl-P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3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iCs/>
        <w:lang w:val="en-US" w:eastAsia="zh-CN"/>
      </w:rPr>
    </w:lvl>
  </w:abstractNum>
  <w:abstractNum w:abstractNumId="6" w15:restartNumberingAfterBreak="0">
    <w:nsid w:val="08B71801"/>
    <w:multiLevelType w:val="hybridMultilevel"/>
    <w:tmpl w:val="393C2B60"/>
    <w:lvl w:ilvl="0" w:tplc="F980281C">
      <w:start w:val="1"/>
      <w:numFmt w:val="decimal"/>
      <w:lvlText w:val="%1)"/>
      <w:lvlJc w:val="left"/>
      <w:pPr>
        <w:ind w:left="1800" w:hanging="360"/>
      </w:pPr>
      <w:rPr>
        <w:rFonts w:ascii="Calibri" w:hAnsi="Calibri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81895"/>
    <w:multiLevelType w:val="hybridMultilevel"/>
    <w:tmpl w:val="FED02C02"/>
    <w:lvl w:ilvl="0" w:tplc="039A76B8">
      <w:start w:val="1"/>
      <w:numFmt w:val="lowerLetter"/>
      <w:lvlText w:val="%1)"/>
      <w:lvlJc w:val="left"/>
      <w:pPr>
        <w:ind w:left="1440" w:hanging="360"/>
      </w:pPr>
      <w:rPr>
        <w:rFonts w:eastAsia="Times New Roman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A341B96"/>
    <w:multiLevelType w:val="hybridMultilevel"/>
    <w:tmpl w:val="0ABC32DA"/>
    <w:lvl w:ilvl="0" w:tplc="168E9F8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9C57E3"/>
    <w:multiLevelType w:val="hybridMultilevel"/>
    <w:tmpl w:val="AF76E27C"/>
    <w:name w:val="WW8Num322"/>
    <w:lvl w:ilvl="0" w:tplc="97E0E524">
      <w:start w:val="3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32C64"/>
    <w:multiLevelType w:val="hybridMultilevel"/>
    <w:tmpl w:val="5060FDEE"/>
    <w:lvl w:ilvl="0" w:tplc="168E9F8C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553630"/>
    <w:multiLevelType w:val="hybridMultilevel"/>
    <w:tmpl w:val="2F8A3910"/>
    <w:lvl w:ilvl="0" w:tplc="168E9F8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07E45"/>
    <w:multiLevelType w:val="hybridMultilevel"/>
    <w:tmpl w:val="014C2C3E"/>
    <w:lvl w:ilvl="0" w:tplc="808E29D8">
      <w:start w:val="1"/>
      <w:numFmt w:val="decimal"/>
      <w:lvlText w:val="%1)"/>
      <w:lvlJc w:val="left"/>
      <w:pPr>
        <w:ind w:left="1800" w:hanging="360"/>
      </w:pPr>
      <w:rPr>
        <w:rFonts w:ascii="Calibri" w:hAnsi="Calibri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B3843C8"/>
    <w:multiLevelType w:val="hybridMultilevel"/>
    <w:tmpl w:val="014C2C3E"/>
    <w:lvl w:ilvl="0" w:tplc="808E29D8">
      <w:start w:val="1"/>
      <w:numFmt w:val="decimal"/>
      <w:lvlText w:val="%1)"/>
      <w:lvlJc w:val="left"/>
      <w:pPr>
        <w:ind w:left="1800" w:hanging="360"/>
      </w:pPr>
      <w:rPr>
        <w:rFonts w:ascii="Calibri" w:hAnsi="Calibri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1EB49BA"/>
    <w:multiLevelType w:val="hybridMultilevel"/>
    <w:tmpl w:val="42B8EE54"/>
    <w:lvl w:ilvl="0" w:tplc="168E9F8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156B3"/>
    <w:multiLevelType w:val="hybridMultilevel"/>
    <w:tmpl w:val="014C2C3E"/>
    <w:lvl w:ilvl="0" w:tplc="808E29D8">
      <w:start w:val="1"/>
      <w:numFmt w:val="decimal"/>
      <w:lvlText w:val="%1)"/>
      <w:lvlJc w:val="left"/>
      <w:pPr>
        <w:ind w:left="1800" w:hanging="360"/>
      </w:pPr>
      <w:rPr>
        <w:rFonts w:ascii="Calibri" w:hAnsi="Calibri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AEB7CC3"/>
    <w:multiLevelType w:val="singleLevel"/>
    <w:tmpl w:val="0000000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  <w:lang w:eastAsia="pl-PL"/>
      </w:rPr>
    </w:lvl>
  </w:abstractNum>
  <w:abstractNum w:abstractNumId="17" w15:restartNumberingAfterBreak="0">
    <w:nsid w:val="3D6801B8"/>
    <w:multiLevelType w:val="hybridMultilevel"/>
    <w:tmpl w:val="F892C01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32E77"/>
    <w:multiLevelType w:val="hybridMultilevel"/>
    <w:tmpl w:val="FED02C02"/>
    <w:lvl w:ilvl="0" w:tplc="039A76B8">
      <w:start w:val="1"/>
      <w:numFmt w:val="lowerLetter"/>
      <w:lvlText w:val="%1)"/>
      <w:lvlJc w:val="left"/>
      <w:pPr>
        <w:ind w:left="1440" w:hanging="360"/>
      </w:pPr>
      <w:rPr>
        <w:rFonts w:eastAsia="Times New Roman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B523ADD"/>
    <w:multiLevelType w:val="hybridMultilevel"/>
    <w:tmpl w:val="7D0E0556"/>
    <w:lvl w:ilvl="0" w:tplc="808E29D8">
      <w:start w:val="1"/>
      <w:numFmt w:val="decimal"/>
      <w:lvlText w:val="%1)"/>
      <w:lvlJc w:val="left"/>
      <w:pPr>
        <w:ind w:left="1800" w:hanging="360"/>
      </w:pPr>
      <w:rPr>
        <w:rFonts w:ascii="Calibri" w:hAnsi="Calibri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D1B4184"/>
    <w:multiLevelType w:val="hybridMultilevel"/>
    <w:tmpl w:val="FA9237C2"/>
    <w:name w:val="WW8Num32"/>
    <w:lvl w:ilvl="0" w:tplc="9ACC33D8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F365F5"/>
    <w:multiLevelType w:val="hybridMultilevel"/>
    <w:tmpl w:val="014C2C3E"/>
    <w:lvl w:ilvl="0" w:tplc="808E29D8">
      <w:start w:val="1"/>
      <w:numFmt w:val="decimal"/>
      <w:lvlText w:val="%1)"/>
      <w:lvlJc w:val="left"/>
      <w:pPr>
        <w:ind w:left="1800" w:hanging="360"/>
      </w:pPr>
      <w:rPr>
        <w:rFonts w:ascii="Calibri" w:hAnsi="Calibri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C601423"/>
    <w:multiLevelType w:val="hybridMultilevel"/>
    <w:tmpl w:val="014C2C3E"/>
    <w:lvl w:ilvl="0" w:tplc="808E29D8">
      <w:start w:val="1"/>
      <w:numFmt w:val="decimal"/>
      <w:lvlText w:val="%1)"/>
      <w:lvlJc w:val="left"/>
      <w:pPr>
        <w:ind w:left="1800" w:hanging="360"/>
      </w:pPr>
      <w:rPr>
        <w:rFonts w:ascii="Calibri" w:hAnsi="Calibri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7E519CC"/>
    <w:multiLevelType w:val="hybridMultilevel"/>
    <w:tmpl w:val="981E45EE"/>
    <w:lvl w:ilvl="0" w:tplc="168E9F8C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4E3159"/>
    <w:multiLevelType w:val="hybridMultilevel"/>
    <w:tmpl w:val="51C696A8"/>
    <w:lvl w:ilvl="0" w:tplc="168E9F8C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55B7E5D"/>
    <w:multiLevelType w:val="hybridMultilevel"/>
    <w:tmpl w:val="26D2A88E"/>
    <w:lvl w:ilvl="0" w:tplc="8B2241A0">
      <w:start w:val="1"/>
      <w:numFmt w:val="lowerLetter"/>
      <w:lvlText w:val="%1)"/>
      <w:lvlJc w:val="left"/>
      <w:pPr>
        <w:ind w:left="1440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7"/>
  </w:num>
  <w:num w:numId="8">
    <w:abstractNumId w:val="20"/>
  </w:num>
  <w:num w:numId="9">
    <w:abstractNumId w:val="9"/>
  </w:num>
  <w:num w:numId="10">
    <w:abstractNumId w:val="16"/>
  </w:num>
  <w:num w:numId="11">
    <w:abstractNumId w:val="2"/>
    <w:lvlOverride w:ilvl="0">
      <w:startOverride w:val="1"/>
    </w:lvlOverride>
  </w:num>
  <w:num w:numId="12">
    <w:abstractNumId w:val="18"/>
  </w:num>
  <w:num w:numId="13">
    <w:abstractNumId w:val="7"/>
  </w:num>
  <w:num w:numId="14">
    <w:abstractNumId w:val="19"/>
  </w:num>
  <w:num w:numId="15">
    <w:abstractNumId w:val="6"/>
  </w:num>
  <w:num w:numId="16">
    <w:abstractNumId w:val="25"/>
  </w:num>
  <w:num w:numId="17">
    <w:abstractNumId w:val="11"/>
  </w:num>
  <w:num w:numId="18">
    <w:abstractNumId w:val="8"/>
  </w:num>
  <w:num w:numId="19">
    <w:abstractNumId w:val="14"/>
  </w:num>
  <w:num w:numId="20">
    <w:abstractNumId w:val="23"/>
  </w:num>
  <w:num w:numId="21">
    <w:abstractNumId w:val="10"/>
  </w:num>
  <w:num w:numId="22">
    <w:abstractNumId w:val="22"/>
  </w:num>
  <w:num w:numId="23">
    <w:abstractNumId w:val="12"/>
  </w:num>
  <w:num w:numId="24">
    <w:abstractNumId w:val="24"/>
  </w:num>
  <w:num w:numId="25">
    <w:abstractNumId w:val="15"/>
  </w:num>
  <w:num w:numId="26">
    <w:abstractNumId w:val="21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00E"/>
    <w:rsid w:val="00012B1C"/>
    <w:rsid w:val="00042BF8"/>
    <w:rsid w:val="000551D1"/>
    <w:rsid w:val="00061705"/>
    <w:rsid w:val="00095841"/>
    <w:rsid w:val="000C7F53"/>
    <w:rsid w:val="000D0CF8"/>
    <w:rsid w:val="0011755D"/>
    <w:rsid w:val="00124F7A"/>
    <w:rsid w:val="00145E5C"/>
    <w:rsid w:val="00174EEF"/>
    <w:rsid w:val="001C432A"/>
    <w:rsid w:val="001E1556"/>
    <w:rsid w:val="001F1100"/>
    <w:rsid w:val="002014E7"/>
    <w:rsid w:val="00223092"/>
    <w:rsid w:val="00225BDE"/>
    <w:rsid w:val="00254A9D"/>
    <w:rsid w:val="00255881"/>
    <w:rsid w:val="00297F08"/>
    <w:rsid w:val="002B34AC"/>
    <w:rsid w:val="002E1C00"/>
    <w:rsid w:val="00335541"/>
    <w:rsid w:val="003439DD"/>
    <w:rsid w:val="0035610E"/>
    <w:rsid w:val="00360099"/>
    <w:rsid w:val="00391ECD"/>
    <w:rsid w:val="003C05A4"/>
    <w:rsid w:val="003D46AD"/>
    <w:rsid w:val="00403AFA"/>
    <w:rsid w:val="00416EF3"/>
    <w:rsid w:val="004230D4"/>
    <w:rsid w:val="004322C6"/>
    <w:rsid w:val="00440635"/>
    <w:rsid w:val="00461964"/>
    <w:rsid w:val="00463AF6"/>
    <w:rsid w:val="00466DA7"/>
    <w:rsid w:val="004D38EC"/>
    <w:rsid w:val="004E7CA5"/>
    <w:rsid w:val="0051126E"/>
    <w:rsid w:val="00546D42"/>
    <w:rsid w:val="005530F1"/>
    <w:rsid w:val="00593F77"/>
    <w:rsid w:val="005B6D75"/>
    <w:rsid w:val="005C032B"/>
    <w:rsid w:val="005D242C"/>
    <w:rsid w:val="005D3544"/>
    <w:rsid w:val="005E664B"/>
    <w:rsid w:val="006129C5"/>
    <w:rsid w:val="00635F12"/>
    <w:rsid w:val="00651B67"/>
    <w:rsid w:val="00667B70"/>
    <w:rsid w:val="0067501B"/>
    <w:rsid w:val="006A0095"/>
    <w:rsid w:val="006B78C9"/>
    <w:rsid w:val="006F1E95"/>
    <w:rsid w:val="006F22B6"/>
    <w:rsid w:val="007420B6"/>
    <w:rsid w:val="00761F98"/>
    <w:rsid w:val="00771FED"/>
    <w:rsid w:val="00772CAE"/>
    <w:rsid w:val="00780998"/>
    <w:rsid w:val="007A14DC"/>
    <w:rsid w:val="007B6222"/>
    <w:rsid w:val="007D3FBD"/>
    <w:rsid w:val="007D7D91"/>
    <w:rsid w:val="00806D6C"/>
    <w:rsid w:val="00822E1E"/>
    <w:rsid w:val="00826901"/>
    <w:rsid w:val="00837C76"/>
    <w:rsid w:val="00885F65"/>
    <w:rsid w:val="008D3553"/>
    <w:rsid w:val="009238A1"/>
    <w:rsid w:val="0092449B"/>
    <w:rsid w:val="0094582A"/>
    <w:rsid w:val="009754AB"/>
    <w:rsid w:val="009A2DC5"/>
    <w:rsid w:val="009C4721"/>
    <w:rsid w:val="00A13D1D"/>
    <w:rsid w:val="00A16B2D"/>
    <w:rsid w:val="00A35550"/>
    <w:rsid w:val="00A61BF7"/>
    <w:rsid w:val="00A656AC"/>
    <w:rsid w:val="00A66747"/>
    <w:rsid w:val="00A84A6F"/>
    <w:rsid w:val="00AB1567"/>
    <w:rsid w:val="00AB6809"/>
    <w:rsid w:val="00AC0F18"/>
    <w:rsid w:val="00AD4E35"/>
    <w:rsid w:val="00B033E3"/>
    <w:rsid w:val="00B22C6C"/>
    <w:rsid w:val="00B37A18"/>
    <w:rsid w:val="00B62B43"/>
    <w:rsid w:val="00B83CFF"/>
    <w:rsid w:val="00B936CB"/>
    <w:rsid w:val="00BB0687"/>
    <w:rsid w:val="00BC435F"/>
    <w:rsid w:val="00BE0305"/>
    <w:rsid w:val="00BE3FD3"/>
    <w:rsid w:val="00C04A28"/>
    <w:rsid w:val="00C07CF0"/>
    <w:rsid w:val="00C326F1"/>
    <w:rsid w:val="00C4338D"/>
    <w:rsid w:val="00C47B4B"/>
    <w:rsid w:val="00C55E88"/>
    <w:rsid w:val="00C7105C"/>
    <w:rsid w:val="00C81ED2"/>
    <w:rsid w:val="00C860D4"/>
    <w:rsid w:val="00CD5359"/>
    <w:rsid w:val="00D14403"/>
    <w:rsid w:val="00D24797"/>
    <w:rsid w:val="00D43AE9"/>
    <w:rsid w:val="00D618B7"/>
    <w:rsid w:val="00D67229"/>
    <w:rsid w:val="00D84376"/>
    <w:rsid w:val="00D9020E"/>
    <w:rsid w:val="00DC46B1"/>
    <w:rsid w:val="00E22710"/>
    <w:rsid w:val="00E41A56"/>
    <w:rsid w:val="00E85FB9"/>
    <w:rsid w:val="00EE2999"/>
    <w:rsid w:val="00EE305A"/>
    <w:rsid w:val="00EE56C5"/>
    <w:rsid w:val="00EF2C97"/>
    <w:rsid w:val="00EF300E"/>
    <w:rsid w:val="00EF63A9"/>
    <w:rsid w:val="00F1674A"/>
    <w:rsid w:val="00F86A45"/>
    <w:rsid w:val="00F90F1A"/>
    <w:rsid w:val="00FA5E2D"/>
    <w:rsid w:val="00FD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B3EC5B4"/>
  <w15:docId w15:val="{65D94FF3-3F67-4F20-B821-2635D677E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1ED2"/>
    <w:pPr>
      <w:widowControl w:val="0"/>
      <w:suppressAutoHyphens/>
      <w:autoSpaceDE w:val="0"/>
      <w:spacing w:line="432" w:lineRule="auto"/>
      <w:ind w:left="320" w:hanging="340"/>
    </w:pPr>
    <w:rPr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rsid w:val="00C81ED2"/>
    <w:pPr>
      <w:keepNext/>
      <w:spacing w:line="240" w:lineRule="auto"/>
      <w:ind w:left="57" w:right="57" w:firstLine="0"/>
      <w:jc w:val="right"/>
      <w:outlineLvl w:val="0"/>
    </w:pPr>
    <w:rPr>
      <w:rFonts w:ascii="Arial" w:hAnsi="Arial" w:cs="Arial"/>
      <w:b/>
      <w:bCs/>
      <w:iCs/>
      <w:szCs w:val="24"/>
    </w:rPr>
  </w:style>
  <w:style w:type="paragraph" w:styleId="Nagwek2">
    <w:name w:val="heading 2"/>
    <w:basedOn w:val="Normalny"/>
    <w:next w:val="Normalny"/>
    <w:qFormat/>
    <w:rsid w:val="00C81ED2"/>
    <w:pPr>
      <w:keepNext/>
      <w:widowControl/>
      <w:numPr>
        <w:ilvl w:val="1"/>
        <w:numId w:val="1"/>
      </w:numPr>
      <w:autoSpaceDE/>
      <w:spacing w:line="240" w:lineRule="auto"/>
      <w:outlineLvl w:val="1"/>
    </w:pPr>
    <w:rPr>
      <w:rFonts w:ascii="Arial Narrow" w:hAnsi="Arial Narrow" w:cs="Arial Narrow"/>
      <w:b/>
      <w:sz w:val="26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C81ED2"/>
  </w:style>
  <w:style w:type="character" w:customStyle="1" w:styleId="WW8Num1z1">
    <w:name w:val="WW8Num1z1"/>
    <w:rsid w:val="00C81ED2"/>
  </w:style>
  <w:style w:type="character" w:customStyle="1" w:styleId="WW8Num1z2">
    <w:name w:val="WW8Num1z2"/>
    <w:rsid w:val="00C81ED2"/>
  </w:style>
  <w:style w:type="character" w:customStyle="1" w:styleId="WW8Num1z3">
    <w:name w:val="WW8Num1z3"/>
    <w:rsid w:val="00C81ED2"/>
  </w:style>
  <w:style w:type="character" w:customStyle="1" w:styleId="WW8Num1z4">
    <w:name w:val="WW8Num1z4"/>
    <w:rsid w:val="00C81ED2"/>
  </w:style>
  <w:style w:type="character" w:customStyle="1" w:styleId="WW8Num1z5">
    <w:name w:val="WW8Num1z5"/>
    <w:rsid w:val="00C81ED2"/>
  </w:style>
  <w:style w:type="character" w:customStyle="1" w:styleId="WW8Num1z6">
    <w:name w:val="WW8Num1z6"/>
    <w:rsid w:val="00C81ED2"/>
  </w:style>
  <w:style w:type="character" w:customStyle="1" w:styleId="WW8Num1z7">
    <w:name w:val="WW8Num1z7"/>
    <w:rsid w:val="00C81ED2"/>
  </w:style>
  <w:style w:type="character" w:customStyle="1" w:styleId="WW8Num1z8">
    <w:name w:val="WW8Num1z8"/>
    <w:rsid w:val="00C81ED2"/>
  </w:style>
  <w:style w:type="character" w:customStyle="1" w:styleId="WW8Num2z0">
    <w:name w:val="WW8Num2z0"/>
    <w:rsid w:val="00C81ED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3z0">
    <w:name w:val="WW8Num3z0"/>
    <w:rsid w:val="00C81ED2"/>
  </w:style>
  <w:style w:type="character" w:customStyle="1" w:styleId="WW8Num4z0">
    <w:name w:val="WW8Num4z0"/>
    <w:rsid w:val="00C81ED2"/>
    <w:rPr>
      <w:rFonts w:ascii="Times New Roman" w:eastAsia="Times New Roman" w:hAnsi="Times New Roman" w:cs="Times New Roman"/>
    </w:rPr>
  </w:style>
  <w:style w:type="character" w:customStyle="1" w:styleId="WW8Num5z0">
    <w:name w:val="WW8Num5z0"/>
    <w:rsid w:val="00C81ED2"/>
    <w:rPr>
      <w:rFonts w:hint="default"/>
    </w:rPr>
  </w:style>
  <w:style w:type="character" w:customStyle="1" w:styleId="WW8Num6z0">
    <w:name w:val="WW8Num6z0"/>
    <w:rsid w:val="00C81ED2"/>
    <w:rPr>
      <w:rFonts w:hint="default"/>
      <w:b/>
      <w:iCs/>
      <w:lang w:val="en-US" w:eastAsia="zh-CN"/>
    </w:rPr>
  </w:style>
  <w:style w:type="character" w:customStyle="1" w:styleId="WW8Num2z1">
    <w:name w:val="WW8Num2z1"/>
    <w:rsid w:val="00C81ED2"/>
  </w:style>
  <w:style w:type="character" w:customStyle="1" w:styleId="WW8Num2z2">
    <w:name w:val="WW8Num2z2"/>
    <w:rsid w:val="00C81ED2"/>
  </w:style>
  <w:style w:type="character" w:customStyle="1" w:styleId="WW8Num2z3">
    <w:name w:val="WW8Num2z3"/>
    <w:rsid w:val="00C81ED2"/>
  </w:style>
  <w:style w:type="character" w:customStyle="1" w:styleId="WW8Num2z4">
    <w:name w:val="WW8Num2z4"/>
    <w:rsid w:val="00C81ED2"/>
  </w:style>
  <w:style w:type="character" w:customStyle="1" w:styleId="WW8Num2z5">
    <w:name w:val="WW8Num2z5"/>
    <w:rsid w:val="00C81ED2"/>
  </w:style>
  <w:style w:type="character" w:customStyle="1" w:styleId="WW8Num2z6">
    <w:name w:val="WW8Num2z6"/>
    <w:rsid w:val="00C81ED2"/>
  </w:style>
  <w:style w:type="character" w:customStyle="1" w:styleId="WW8Num2z7">
    <w:name w:val="WW8Num2z7"/>
    <w:rsid w:val="00C81ED2"/>
  </w:style>
  <w:style w:type="character" w:customStyle="1" w:styleId="WW8Num2z8">
    <w:name w:val="WW8Num2z8"/>
    <w:rsid w:val="00C81ED2"/>
  </w:style>
  <w:style w:type="character" w:customStyle="1" w:styleId="WW8Num5z1">
    <w:name w:val="WW8Num5z1"/>
    <w:rsid w:val="00C81ED2"/>
  </w:style>
  <w:style w:type="character" w:customStyle="1" w:styleId="WW8Num5z2">
    <w:name w:val="WW8Num5z2"/>
    <w:rsid w:val="00C81ED2"/>
  </w:style>
  <w:style w:type="character" w:customStyle="1" w:styleId="WW8Num5z3">
    <w:name w:val="WW8Num5z3"/>
    <w:rsid w:val="00C81ED2"/>
  </w:style>
  <w:style w:type="character" w:customStyle="1" w:styleId="WW8Num5z4">
    <w:name w:val="WW8Num5z4"/>
    <w:rsid w:val="00C81ED2"/>
  </w:style>
  <w:style w:type="character" w:customStyle="1" w:styleId="WW8Num5z5">
    <w:name w:val="WW8Num5z5"/>
    <w:rsid w:val="00C81ED2"/>
  </w:style>
  <w:style w:type="character" w:customStyle="1" w:styleId="WW8Num5z6">
    <w:name w:val="WW8Num5z6"/>
    <w:rsid w:val="00C81ED2"/>
  </w:style>
  <w:style w:type="character" w:customStyle="1" w:styleId="WW8Num5z7">
    <w:name w:val="WW8Num5z7"/>
    <w:rsid w:val="00C81ED2"/>
  </w:style>
  <w:style w:type="character" w:customStyle="1" w:styleId="WW8Num5z8">
    <w:name w:val="WW8Num5z8"/>
    <w:rsid w:val="00C81ED2"/>
  </w:style>
  <w:style w:type="character" w:customStyle="1" w:styleId="WW8Num6z1">
    <w:name w:val="WW8Num6z1"/>
    <w:rsid w:val="00C81ED2"/>
  </w:style>
  <w:style w:type="character" w:customStyle="1" w:styleId="WW8Num6z2">
    <w:name w:val="WW8Num6z2"/>
    <w:rsid w:val="00C81ED2"/>
  </w:style>
  <w:style w:type="character" w:customStyle="1" w:styleId="WW8Num6z3">
    <w:name w:val="WW8Num6z3"/>
    <w:rsid w:val="00C81ED2"/>
  </w:style>
  <w:style w:type="character" w:customStyle="1" w:styleId="WW8Num6z4">
    <w:name w:val="WW8Num6z4"/>
    <w:rsid w:val="00C81ED2"/>
  </w:style>
  <w:style w:type="character" w:customStyle="1" w:styleId="WW8Num6z5">
    <w:name w:val="WW8Num6z5"/>
    <w:rsid w:val="00C81ED2"/>
  </w:style>
  <w:style w:type="character" w:customStyle="1" w:styleId="WW8Num6z6">
    <w:name w:val="WW8Num6z6"/>
    <w:rsid w:val="00C81ED2"/>
  </w:style>
  <w:style w:type="character" w:customStyle="1" w:styleId="WW8Num6z7">
    <w:name w:val="WW8Num6z7"/>
    <w:rsid w:val="00C81ED2"/>
  </w:style>
  <w:style w:type="character" w:customStyle="1" w:styleId="WW8Num6z8">
    <w:name w:val="WW8Num6z8"/>
    <w:rsid w:val="00C81ED2"/>
  </w:style>
  <w:style w:type="character" w:customStyle="1" w:styleId="WW8Num7z0">
    <w:name w:val="WW8Num7z0"/>
    <w:rsid w:val="00C81ED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7z1">
    <w:name w:val="WW8Num7z1"/>
    <w:rsid w:val="00C81ED2"/>
  </w:style>
  <w:style w:type="character" w:customStyle="1" w:styleId="WW8Num7z2">
    <w:name w:val="WW8Num7z2"/>
    <w:rsid w:val="00C81ED2"/>
  </w:style>
  <w:style w:type="character" w:customStyle="1" w:styleId="WW8Num7z3">
    <w:name w:val="WW8Num7z3"/>
    <w:rsid w:val="00C81ED2"/>
  </w:style>
  <w:style w:type="character" w:customStyle="1" w:styleId="WW8Num7z4">
    <w:name w:val="WW8Num7z4"/>
    <w:rsid w:val="00C81ED2"/>
  </w:style>
  <w:style w:type="character" w:customStyle="1" w:styleId="WW8Num7z5">
    <w:name w:val="WW8Num7z5"/>
    <w:rsid w:val="00C81ED2"/>
  </w:style>
  <w:style w:type="character" w:customStyle="1" w:styleId="WW8Num7z6">
    <w:name w:val="WW8Num7z6"/>
    <w:rsid w:val="00C81ED2"/>
  </w:style>
  <w:style w:type="character" w:customStyle="1" w:styleId="WW8Num7z7">
    <w:name w:val="WW8Num7z7"/>
    <w:rsid w:val="00C81ED2"/>
  </w:style>
  <w:style w:type="character" w:customStyle="1" w:styleId="WW8Num7z8">
    <w:name w:val="WW8Num7z8"/>
    <w:rsid w:val="00C81ED2"/>
  </w:style>
  <w:style w:type="character" w:customStyle="1" w:styleId="WW8Num8z0">
    <w:name w:val="WW8Num8z0"/>
    <w:rsid w:val="00C81ED2"/>
  </w:style>
  <w:style w:type="character" w:customStyle="1" w:styleId="WW8Num8z1">
    <w:name w:val="WW8Num8z1"/>
    <w:rsid w:val="00C81ED2"/>
  </w:style>
  <w:style w:type="character" w:customStyle="1" w:styleId="WW8Num8z2">
    <w:name w:val="WW8Num8z2"/>
    <w:rsid w:val="00C81ED2"/>
  </w:style>
  <w:style w:type="character" w:customStyle="1" w:styleId="WW8Num8z3">
    <w:name w:val="WW8Num8z3"/>
    <w:rsid w:val="00C81ED2"/>
  </w:style>
  <w:style w:type="character" w:customStyle="1" w:styleId="WW8Num8z4">
    <w:name w:val="WW8Num8z4"/>
    <w:rsid w:val="00C81ED2"/>
  </w:style>
  <w:style w:type="character" w:customStyle="1" w:styleId="WW8Num8z5">
    <w:name w:val="WW8Num8z5"/>
    <w:rsid w:val="00C81ED2"/>
  </w:style>
  <w:style w:type="character" w:customStyle="1" w:styleId="WW8Num8z6">
    <w:name w:val="WW8Num8z6"/>
    <w:rsid w:val="00C81ED2"/>
  </w:style>
  <w:style w:type="character" w:customStyle="1" w:styleId="WW8Num8z7">
    <w:name w:val="WW8Num8z7"/>
    <w:rsid w:val="00C81ED2"/>
  </w:style>
  <w:style w:type="character" w:customStyle="1" w:styleId="WW8Num8z8">
    <w:name w:val="WW8Num8z8"/>
    <w:rsid w:val="00C81ED2"/>
  </w:style>
  <w:style w:type="character" w:customStyle="1" w:styleId="WW8Num9z0">
    <w:name w:val="WW8Num9z0"/>
    <w:rsid w:val="00C81ED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9z1">
    <w:name w:val="WW8Num9z1"/>
    <w:rsid w:val="00C81ED2"/>
  </w:style>
  <w:style w:type="character" w:customStyle="1" w:styleId="WW8Num9z2">
    <w:name w:val="WW8Num9z2"/>
    <w:rsid w:val="00C81ED2"/>
  </w:style>
  <w:style w:type="character" w:customStyle="1" w:styleId="WW8Num9z3">
    <w:name w:val="WW8Num9z3"/>
    <w:rsid w:val="00C81ED2"/>
  </w:style>
  <w:style w:type="character" w:customStyle="1" w:styleId="WW8Num9z4">
    <w:name w:val="WW8Num9z4"/>
    <w:rsid w:val="00C81ED2"/>
  </w:style>
  <w:style w:type="character" w:customStyle="1" w:styleId="WW8Num9z5">
    <w:name w:val="WW8Num9z5"/>
    <w:rsid w:val="00C81ED2"/>
  </w:style>
  <w:style w:type="character" w:customStyle="1" w:styleId="WW8Num9z6">
    <w:name w:val="WW8Num9z6"/>
    <w:rsid w:val="00C81ED2"/>
  </w:style>
  <w:style w:type="character" w:customStyle="1" w:styleId="WW8Num9z7">
    <w:name w:val="WW8Num9z7"/>
    <w:rsid w:val="00C81ED2"/>
  </w:style>
  <w:style w:type="character" w:customStyle="1" w:styleId="WW8Num9z8">
    <w:name w:val="WW8Num9z8"/>
    <w:rsid w:val="00C81ED2"/>
  </w:style>
  <w:style w:type="character" w:customStyle="1" w:styleId="WW8Num10z0">
    <w:name w:val="WW8Num10z0"/>
    <w:rsid w:val="00C81ED2"/>
    <w:rPr>
      <w:rFonts w:ascii="Symbol" w:hAnsi="Symbol" w:cs="Symbol" w:hint="default"/>
    </w:rPr>
  </w:style>
  <w:style w:type="character" w:customStyle="1" w:styleId="WW8Num10z1">
    <w:name w:val="WW8Num10z1"/>
    <w:rsid w:val="00C81ED2"/>
    <w:rPr>
      <w:rFonts w:ascii="Courier New" w:hAnsi="Courier New" w:cs="Courier New" w:hint="default"/>
    </w:rPr>
  </w:style>
  <w:style w:type="character" w:customStyle="1" w:styleId="WW8Num10z2">
    <w:name w:val="WW8Num10z2"/>
    <w:rsid w:val="00C81ED2"/>
    <w:rPr>
      <w:rFonts w:ascii="Wingdings" w:hAnsi="Wingdings" w:cs="Wingdings" w:hint="default"/>
    </w:rPr>
  </w:style>
  <w:style w:type="character" w:customStyle="1" w:styleId="WW8Num11z0">
    <w:name w:val="WW8Num11z0"/>
    <w:rsid w:val="00C81ED2"/>
    <w:rPr>
      <w:rFonts w:ascii="Symbol" w:hAnsi="Symbol" w:cs="Symbol" w:hint="default"/>
    </w:rPr>
  </w:style>
  <w:style w:type="character" w:customStyle="1" w:styleId="WW8Num11z1">
    <w:name w:val="WW8Num11z1"/>
    <w:rsid w:val="00C81ED2"/>
    <w:rPr>
      <w:rFonts w:ascii="Courier New" w:hAnsi="Courier New" w:cs="Courier New" w:hint="default"/>
    </w:rPr>
  </w:style>
  <w:style w:type="character" w:customStyle="1" w:styleId="WW8Num11z2">
    <w:name w:val="WW8Num11z2"/>
    <w:rsid w:val="00C81ED2"/>
    <w:rPr>
      <w:rFonts w:ascii="Wingdings" w:hAnsi="Wingdings" w:cs="Wingdings" w:hint="default"/>
    </w:rPr>
  </w:style>
  <w:style w:type="character" w:customStyle="1" w:styleId="WW8Num12z0">
    <w:name w:val="WW8Num12z0"/>
    <w:rsid w:val="00C81ED2"/>
  </w:style>
  <w:style w:type="character" w:customStyle="1" w:styleId="WW8Num12z1">
    <w:name w:val="WW8Num12z1"/>
    <w:rsid w:val="00C81ED2"/>
  </w:style>
  <w:style w:type="character" w:customStyle="1" w:styleId="WW8Num12z2">
    <w:name w:val="WW8Num12z2"/>
    <w:rsid w:val="00C81ED2"/>
  </w:style>
  <w:style w:type="character" w:customStyle="1" w:styleId="WW8Num12z3">
    <w:name w:val="WW8Num12z3"/>
    <w:rsid w:val="00C81ED2"/>
  </w:style>
  <w:style w:type="character" w:customStyle="1" w:styleId="WW8Num12z4">
    <w:name w:val="WW8Num12z4"/>
    <w:rsid w:val="00C81ED2"/>
  </w:style>
  <w:style w:type="character" w:customStyle="1" w:styleId="WW8Num12z5">
    <w:name w:val="WW8Num12z5"/>
    <w:rsid w:val="00C81ED2"/>
  </w:style>
  <w:style w:type="character" w:customStyle="1" w:styleId="WW8Num12z6">
    <w:name w:val="WW8Num12z6"/>
    <w:rsid w:val="00C81ED2"/>
  </w:style>
  <w:style w:type="character" w:customStyle="1" w:styleId="WW8Num12z7">
    <w:name w:val="WW8Num12z7"/>
    <w:rsid w:val="00C81ED2"/>
  </w:style>
  <w:style w:type="character" w:customStyle="1" w:styleId="WW8Num12z8">
    <w:name w:val="WW8Num12z8"/>
    <w:rsid w:val="00C81ED2"/>
  </w:style>
  <w:style w:type="character" w:customStyle="1" w:styleId="WW8Num13z0">
    <w:name w:val="WW8Num13z0"/>
    <w:rsid w:val="00C81ED2"/>
  </w:style>
  <w:style w:type="character" w:customStyle="1" w:styleId="WW8Num13z1">
    <w:name w:val="WW8Num13z1"/>
    <w:rsid w:val="00C81ED2"/>
  </w:style>
  <w:style w:type="character" w:customStyle="1" w:styleId="WW8Num13z2">
    <w:name w:val="WW8Num13z2"/>
    <w:rsid w:val="00C81ED2"/>
  </w:style>
  <w:style w:type="character" w:customStyle="1" w:styleId="WW8Num13z3">
    <w:name w:val="WW8Num13z3"/>
    <w:rsid w:val="00C81ED2"/>
  </w:style>
  <w:style w:type="character" w:customStyle="1" w:styleId="WW8Num13z4">
    <w:name w:val="WW8Num13z4"/>
    <w:rsid w:val="00C81ED2"/>
  </w:style>
  <w:style w:type="character" w:customStyle="1" w:styleId="WW8Num13z5">
    <w:name w:val="WW8Num13z5"/>
    <w:rsid w:val="00C81ED2"/>
  </w:style>
  <w:style w:type="character" w:customStyle="1" w:styleId="WW8Num13z6">
    <w:name w:val="WW8Num13z6"/>
    <w:rsid w:val="00C81ED2"/>
  </w:style>
  <w:style w:type="character" w:customStyle="1" w:styleId="WW8Num13z7">
    <w:name w:val="WW8Num13z7"/>
    <w:rsid w:val="00C81ED2"/>
  </w:style>
  <w:style w:type="character" w:customStyle="1" w:styleId="WW8Num13z8">
    <w:name w:val="WW8Num13z8"/>
    <w:rsid w:val="00C81ED2"/>
  </w:style>
  <w:style w:type="character" w:customStyle="1" w:styleId="WW8Num14z0">
    <w:name w:val="WW8Num14z0"/>
    <w:rsid w:val="00C81ED2"/>
    <w:rPr>
      <w:rFonts w:ascii="Symbol" w:hAnsi="Symbol" w:cs="Symbol" w:hint="default"/>
    </w:rPr>
  </w:style>
  <w:style w:type="character" w:customStyle="1" w:styleId="WW8Num14z1">
    <w:name w:val="WW8Num14z1"/>
    <w:rsid w:val="00C81ED2"/>
    <w:rPr>
      <w:rFonts w:ascii="Courier New" w:hAnsi="Courier New" w:cs="Courier New" w:hint="default"/>
    </w:rPr>
  </w:style>
  <w:style w:type="character" w:customStyle="1" w:styleId="WW8Num14z2">
    <w:name w:val="WW8Num14z2"/>
    <w:rsid w:val="00C81ED2"/>
    <w:rPr>
      <w:rFonts w:ascii="Wingdings" w:hAnsi="Wingdings" w:cs="Wingdings" w:hint="default"/>
    </w:rPr>
  </w:style>
  <w:style w:type="character" w:customStyle="1" w:styleId="WW8Num15z0">
    <w:name w:val="WW8Num15z0"/>
    <w:rsid w:val="00C81ED2"/>
    <w:rPr>
      <w:rFonts w:ascii="Symbol" w:hAnsi="Symbol" w:cs="Symbol" w:hint="default"/>
    </w:rPr>
  </w:style>
  <w:style w:type="character" w:customStyle="1" w:styleId="WW8Num15z1">
    <w:name w:val="WW8Num15z1"/>
    <w:rsid w:val="00C81ED2"/>
    <w:rPr>
      <w:rFonts w:ascii="Courier New" w:hAnsi="Courier New" w:cs="Courier New" w:hint="default"/>
    </w:rPr>
  </w:style>
  <w:style w:type="character" w:customStyle="1" w:styleId="WW8Num15z2">
    <w:name w:val="WW8Num15z2"/>
    <w:rsid w:val="00C81ED2"/>
    <w:rPr>
      <w:rFonts w:ascii="Wingdings" w:hAnsi="Wingdings" w:cs="Wingdings" w:hint="default"/>
    </w:rPr>
  </w:style>
  <w:style w:type="character" w:customStyle="1" w:styleId="WW8Num16z0">
    <w:name w:val="WW8Num16z0"/>
    <w:rsid w:val="00C81ED2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C81ED2"/>
    <w:rPr>
      <w:rFonts w:ascii="Courier New" w:hAnsi="Courier New" w:cs="Courier New" w:hint="default"/>
    </w:rPr>
  </w:style>
  <w:style w:type="character" w:customStyle="1" w:styleId="WW8Num16z2">
    <w:name w:val="WW8Num16z2"/>
    <w:rsid w:val="00C81ED2"/>
    <w:rPr>
      <w:rFonts w:ascii="Wingdings" w:hAnsi="Wingdings" w:cs="Wingdings" w:hint="default"/>
    </w:rPr>
  </w:style>
  <w:style w:type="character" w:customStyle="1" w:styleId="WW8Num16z3">
    <w:name w:val="WW8Num16z3"/>
    <w:rsid w:val="00C81ED2"/>
    <w:rPr>
      <w:rFonts w:ascii="Symbol" w:hAnsi="Symbol" w:cs="Symbol" w:hint="default"/>
    </w:rPr>
  </w:style>
  <w:style w:type="character" w:customStyle="1" w:styleId="WW8Num17z0">
    <w:name w:val="WW8Num17z0"/>
    <w:rsid w:val="00C81ED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  <w:rsid w:val="00C81ED2"/>
  </w:style>
  <w:style w:type="character" w:customStyle="1" w:styleId="WW8Num17z2">
    <w:name w:val="WW8Num17z2"/>
    <w:rsid w:val="00C81ED2"/>
  </w:style>
  <w:style w:type="character" w:customStyle="1" w:styleId="WW8Num17z3">
    <w:name w:val="WW8Num17z3"/>
    <w:rsid w:val="00C81ED2"/>
  </w:style>
  <w:style w:type="character" w:customStyle="1" w:styleId="WW8Num17z4">
    <w:name w:val="WW8Num17z4"/>
    <w:rsid w:val="00C81ED2"/>
  </w:style>
  <w:style w:type="character" w:customStyle="1" w:styleId="WW8Num17z5">
    <w:name w:val="WW8Num17z5"/>
    <w:rsid w:val="00C81ED2"/>
  </w:style>
  <w:style w:type="character" w:customStyle="1" w:styleId="WW8Num17z6">
    <w:name w:val="WW8Num17z6"/>
    <w:rsid w:val="00C81ED2"/>
  </w:style>
  <w:style w:type="character" w:customStyle="1" w:styleId="WW8Num17z7">
    <w:name w:val="WW8Num17z7"/>
    <w:rsid w:val="00C81ED2"/>
  </w:style>
  <w:style w:type="character" w:customStyle="1" w:styleId="WW8Num17z8">
    <w:name w:val="WW8Num17z8"/>
    <w:rsid w:val="00C81ED2"/>
  </w:style>
  <w:style w:type="character" w:customStyle="1" w:styleId="WW8Num18z0">
    <w:name w:val="WW8Num18z0"/>
    <w:rsid w:val="00C81ED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18z1">
    <w:name w:val="WW8Num18z1"/>
    <w:rsid w:val="00C81ED2"/>
  </w:style>
  <w:style w:type="character" w:customStyle="1" w:styleId="WW8Num18z2">
    <w:name w:val="WW8Num18z2"/>
    <w:rsid w:val="00C81ED2"/>
  </w:style>
  <w:style w:type="character" w:customStyle="1" w:styleId="WW8Num18z3">
    <w:name w:val="WW8Num18z3"/>
    <w:rsid w:val="00C81ED2"/>
  </w:style>
  <w:style w:type="character" w:customStyle="1" w:styleId="WW8Num18z4">
    <w:name w:val="WW8Num18z4"/>
    <w:rsid w:val="00C81ED2"/>
  </w:style>
  <w:style w:type="character" w:customStyle="1" w:styleId="WW8Num18z5">
    <w:name w:val="WW8Num18z5"/>
    <w:rsid w:val="00C81ED2"/>
  </w:style>
  <w:style w:type="character" w:customStyle="1" w:styleId="WW8Num18z6">
    <w:name w:val="WW8Num18z6"/>
    <w:rsid w:val="00C81ED2"/>
  </w:style>
  <w:style w:type="character" w:customStyle="1" w:styleId="WW8Num18z7">
    <w:name w:val="WW8Num18z7"/>
    <w:rsid w:val="00C81ED2"/>
  </w:style>
  <w:style w:type="character" w:customStyle="1" w:styleId="WW8Num18z8">
    <w:name w:val="WW8Num18z8"/>
    <w:rsid w:val="00C81ED2"/>
  </w:style>
  <w:style w:type="character" w:customStyle="1" w:styleId="WW8Num19z0">
    <w:name w:val="WW8Num19z0"/>
    <w:rsid w:val="00C81ED2"/>
  </w:style>
  <w:style w:type="character" w:customStyle="1" w:styleId="WW8Num19z1">
    <w:name w:val="WW8Num19z1"/>
    <w:rsid w:val="00C81ED2"/>
  </w:style>
  <w:style w:type="character" w:customStyle="1" w:styleId="WW8Num19z2">
    <w:name w:val="WW8Num19z2"/>
    <w:rsid w:val="00C81ED2"/>
  </w:style>
  <w:style w:type="character" w:customStyle="1" w:styleId="WW8Num19z3">
    <w:name w:val="WW8Num19z3"/>
    <w:rsid w:val="00C81ED2"/>
  </w:style>
  <w:style w:type="character" w:customStyle="1" w:styleId="WW8Num19z4">
    <w:name w:val="WW8Num19z4"/>
    <w:rsid w:val="00C81ED2"/>
  </w:style>
  <w:style w:type="character" w:customStyle="1" w:styleId="WW8Num19z5">
    <w:name w:val="WW8Num19z5"/>
    <w:rsid w:val="00C81ED2"/>
  </w:style>
  <w:style w:type="character" w:customStyle="1" w:styleId="WW8Num19z6">
    <w:name w:val="WW8Num19z6"/>
    <w:rsid w:val="00C81ED2"/>
  </w:style>
  <w:style w:type="character" w:customStyle="1" w:styleId="WW8Num19z7">
    <w:name w:val="WW8Num19z7"/>
    <w:rsid w:val="00C81ED2"/>
  </w:style>
  <w:style w:type="character" w:customStyle="1" w:styleId="WW8Num19z8">
    <w:name w:val="WW8Num19z8"/>
    <w:rsid w:val="00C81ED2"/>
  </w:style>
  <w:style w:type="character" w:customStyle="1" w:styleId="WW8Num20z0">
    <w:name w:val="WW8Num20z0"/>
    <w:rsid w:val="00C81ED2"/>
  </w:style>
  <w:style w:type="character" w:customStyle="1" w:styleId="WW8Num20z1">
    <w:name w:val="WW8Num20z1"/>
    <w:rsid w:val="00C81ED2"/>
  </w:style>
  <w:style w:type="character" w:customStyle="1" w:styleId="WW8Num20z2">
    <w:name w:val="WW8Num20z2"/>
    <w:rsid w:val="00C81ED2"/>
  </w:style>
  <w:style w:type="character" w:customStyle="1" w:styleId="WW8Num20z3">
    <w:name w:val="WW8Num20z3"/>
    <w:rsid w:val="00C81ED2"/>
  </w:style>
  <w:style w:type="character" w:customStyle="1" w:styleId="WW8Num20z4">
    <w:name w:val="WW8Num20z4"/>
    <w:rsid w:val="00C81ED2"/>
  </w:style>
  <w:style w:type="character" w:customStyle="1" w:styleId="WW8Num20z5">
    <w:name w:val="WW8Num20z5"/>
    <w:rsid w:val="00C81ED2"/>
  </w:style>
  <w:style w:type="character" w:customStyle="1" w:styleId="WW8Num20z6">
    <w:name w:val="WW8Num20z6"/>
    <w:rsid w:val="00C81ED2"/>
  </w:style>
  <w:style w:type="character" w:customStyle="1" w:styleId="WW8Num20z7">
    <w:name w:val="WW8Num20z7"/>
    <w:rsid w:val="00C81ED2"/>
  </w:style>
  <w:style w:type="character" w:customStyle="1" w:styleId="WW8Num20z8">
    <w:name w:val="WW8Num20z8"/>
    <w:rsid w:val="00C81ED2"/>
  </w:style>
  <w:style w:type="character" w:customStyle="1" w:styleId="WW8Num21z0">
    <w:name w:val="WW8Num21z0"/>
    <w:rsid w:val="00C81ED2"/>
    <w:rPr>
      <w:rFonts w:ascii="Times New Roman" w:hAnsi="Times New Roman" w:cs="Times New Roman" w:hint="default"/>
      <w:b w:val="0"/>
      <w:i w:val="0"/>
      <w:color w:val="auto"/>
      <w:sz w:val="24"/>
      <w:szCs w:val="24"/>
    </w:rPr>
  </w:style>
  <w:style w:type="character" w:customStyle="1" w:styleId="WW8Num21z1">
    <w:name w:val="WW8Num21z1"/>
    <w:rsid w:val="00C81ED2"/>
  </w:style>
  <w:style w:type="character" w:customStyle="1" w:styleId="WW8Num21z2">
    <w:name w:val="WW8Num21z2"/>
    <w:rsid w:val="00C81ED2"/>
  </w:style>
  <w:style w:type="character" w:customStyle="1" w:styleId="WW8Num21z3">
    <w:name w:val="WW8Num21z3"/>
    <w:rsid w:val="00C81ED2"/>
  </w:style>
  <w:style w:type="character" w:customStyle="1" w:styleId="WW8Num21z4">
    <w:name w:val="WW8Num21z4"/>
    <w:rsid w:val="00C81ED2"/>
  </w:style>
  <w:style w:type="character" w:customStyle="1" w:styleId="WW8Num21z5">
    <w:name w:val="WW8Num21z5"/>
    <w:rsid w:val="00C81ED2"/>
  </w:style>
  <w:style w:type="character" w:customStyle="1" w:styleId="WW8Num21z6">
    <w:name w:val="WW8Num21z6"/>
    <w:rsid w:val="00C81ED2"/>
  </w:style>
  <w:style w:type="character" w:customStyle="1" w:styleId="WW8Num21z7">
    <w:name w:val="WW8Num21z7"/>
    <w:rsid w:val="00C81ED2"/>
  </w:style>
  <w:style w:type="character" w:customStyle="1" w:styleId="WW8Num21z8">
    <w:name w:val="WW8Num21z8"/>
    <w:rsid w:val="00C81ED2"/>
  </w:style>
  <w:style w:type="character" w:customStyle="1" w:styleId="WW8Num22z0">
    <w:name w:val="WW8Num22z0"/>
    <w:rsid w:val="00C81ED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22z1">
    <w:name w:val="WW8Num22z1"/>
    <w:rsid w:val="00C81ED2"/>
  </w:style>
  <w:style w:type="character" w:customStyle="1" w:styleId="WW8Num22z2">
    <w:name w:val="WW8Num22z2"/>
    <w:rsid w:val="00C81ED2"/>
  </w:style>
  <w:style w:type="character" w:customStyle="1" w:styleId="WW8Num22z3">
    <w:name w:val="WW8Num22z3"/>
    <w:rsid w:val="00C81ED2"/>
  </w:style>
  <w:style w:type="character" w:customStyle="1" w:styleId="WW8Num22z4">
    <w:name w:val="WW8Num22z4"/>
    <w:rsid w:val="00C81ED2"/>
  </w:style>
  <w:style w:type="character" w:customStyle="1" w:styleId="WW8Num22z5">
    <w:name w:val="WW8Num22z5"/>
    <w:rsid w:val="00C81ED2"/>
  </w:style>
  <w:style w:type="character" w:customStyle="1" w:styleId="WW8Num22z6">
    <w:name w:val="WW8Num22z6"/>
    <w:rsid w:val="00C81ED2"/>
  </w:style>
  <w:style w:type="character" w:customStyle="1" w:styleId="WW8Num22z7">
    <w:name w:val="WW8Num22z7"/>
    <w:rsid w:val="00C81ED2"/>
  </w:style>
  <w:style w:type="character" w:customStyle="1" w:styleId="WW8Num22z8">
    <w:name w:val="WW8Num22z8"/>
    <w:rsid w:val="00C81ED2"/>
  </w:style>
  <w:style w:type="character" w:customStyle="1" w:styleId="WW8Num23z0">
    <w:name w:val="WW8Num23z0"/>
    <w:rsid w:val="00C81ED2"/>
  </w:style>
  <w:style w:type="character" w:customStyle="1" w:styleId="WW8Num23z1">
    <w:name w:val="WW8Num23z1"/>
    <w:rsid w:val="00C81ED2"/>
  </w:style>
  <w:style w:type="character" w:customStyle="1" w:styleId="WW8Num23z2">
    <w:name w:val="WW8Num23z2"/>
    <w:rsid w:val="00C81ED2"/>
  </w:style>
  <w:style w:type="character" w:customStyle="1" w:styleId="WW8Num23z3">
    <w:name w:val="WW8Num23z3"/>
    <w:rsid w:val="00C81ED2"/>
  </w:style>
  <w:style w:type="character" w:customStyle="1" w:styleId="WW8Num23z4">
    <w:name w:val="WW8Num23z4"/>
    <w:rsid w:val="00C81ED2"/>
  </w:style>
  <w:style w:type="character" w:customStyle="1" w:styleId="WW8Num23z5">
    <w:name w:val="WW8Num23z5"/>
    <w:rsid w:val="00C81ED2"/>
  </w:style>
  <w:style w:type="character" w:customStyle="1" w:styleId="WW8Num23z6">
    <w:name w:val="WW8Num23z6"/>
    <w:rsid w:val="00C81ED2"/>
  </w:style>
  <w:style w:type="character" w:customStyle="1" w:styleId="WW8Num23z7">
    <w:name w:val="WW8Num23z7"/>
    <w:rsid w:val="00C81ED2"/>
  </w:style>
  <w:style w:type="character" w:customStyle="1" w:styleId="WW8Num23z8">
    <w:name w:val="WW8Num23z8"/>
    <w:rsid w:val="00C81ED2"/>
  </w:style>
  <w:style w:type="character" w:customStyle="1" w:styleId="WW8Num24z0">
    <w:name w:val="WW8Num24z0"/>
    <w:rsid w:val="00C81ED2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C81ED2"/>
  </w:style>
  <w:style w:type="character" w:customStyle="1" w:styleId="WW8Num24z2">
    <w:name w:val="WW8Num24z2"/>
    <w:rsid w:val="00C81ED2"/>
  </w:style>
  <w:style w:type="character" w:customStyle="1" w:styleId="WW8Num24z3">
    <w:name w:val="WW8Num24z3"/>
    <w:rsid w:val="00C81ED2"/>
  </w:style>
  <w:style w:type="character" w:customStyle="1" w:styleId="WW8Num24z4">
    <w:name w:val="WW8Num24z4"/>
    <w:rsid w:val="00C81ED2"/>
  </w:style>
  <w:style w:type="character" w:customStyle="1" w:styleId="WW8Num24z5">
    <w:name w:val="WW8Num24z5"/>
    <w:rsid w:val="00C81ED2"/>
  </w:style>
  <w:style w:type="character" w:customStyle="1" w:styleId="WW8Num24z6">
    <w:name w:val="WW8Num24z6"/>
    <w:rsid w:val="00C81ED2"/>
  </w:style>
  <w:style w:type="character" w:customStyle="1" w:styleId="WW8Num24z7">
    <w:name w:val="WW8Num24z7"/>
    <w:rsid w:val="00C81ED2"/>
  </w:style>
  <w:style w:type="character" w:customStyle="1" w:styleId="WW8Num24z8">
    <w:name w:val="WW8Num24z8"/>
    <w:rsid w:val="00C81ED2"/>
  </w:style>
  <w:style w:type="character" w:customStyle="1" w:styleId="WW8Num25z0">
    <w:name w:val="WW8Num25z0"/>
    <w:rsid w:val="00C81ED2"/>
    <w:rPr>
      <w:rFonts w:hint="default"/>
      <w:b/>
      <w:bCs w:val="0"/>
      <w:i w:val="0"/>
      <w:iCs w:val="0"/>
      <w:color w:val="auto"/>
      <w:sz w:val="24"/>
      <w:szCs w:val="24"/>
    </w:rPr>
  </w:style>
  <w:style w:type="character" w:customStyle="1" w:styleId="WW8Num25z1">
    <w:name w:val="WW8Num25z1"/>
    <w:rsid w:val="00C81ED2"/>
    <w:rPr>
      <w:rFonts w:hint="default"/>
    </w:rPr>
  </w:style>
  <w:style w:type="character" w:customStyle="1" w:styleId="WW8Num25z2">
    <w:name w:val="WW8Num25z2"/>
    <w:rsid w:val="00C81ED2"/>
  </w:style>
  <w:style w:type="character" w:customStyle="1" w:styleId="WW8Num25z3">
    <w:name w:val="WW8Num25z3"/>
    <w:rsid w:val="00C81ED2"/>
  </w:style>
  <w:style w:type="character" w:customStyle="1" w:styleId="WW8Num25z4">
    <w:name w:val="WW8Num25z4"/>
    <w:rsid w:val="00C81ED2"/>
  </w:style>
  <w:style w:type="character" w:customStyle="1" w:styleId="WW8Num25z5">
    <w:name w:val="WW8Num25z5"/>
    <w:rsid w:val="00C81ED2"/>
  </w:style>
  <w:style w:type="character" w:customStyle="1" w:styleId="WW8Num25z6">
    <w:name w:val="WW8Num25z6"/>
    <w:rsid w:val="00C81ED2"/>
  </w:style>
  <w:style w:type="character" w:customStyle="1" w:styleId="WW8Num25z7">
    <w:name w:val="WW8Num25z7"/>
    <w:rsid w:val="00C81ED2"/>
  </w:style>
  <w:style w:type="character" w:customStyle="1" w:styleId="WW8Num25z8">
    <w:name w:val="WW8Num25z8"/>
    <w:rsid w:val="00C81ED2"/>
  </w:style>
  <w:style w:type="character" w:customStyle="1" w:styleId="WW8Num26z0">
    <w:name w:val="WW8Num26z0"/>
    <w:rsid w:val="00C81ED2"/>
  </w:style>
  <w:style w:type="character" w:customStyle="1" w:styleId="WW8Num26z1">
    <w:name w:val="WW8Num26z1"/>
    <w:rsid w:val="00C81ED2"/>
  </w:style>
  <w:style w:type="character" w:customStyle="1" w:styleId="WW8Num26z2">
    <w:name w:val="WW8Num26z2"/>
    <w:rsid w:val="00C81ED2"/>
  </w:style>
  <w:style w:type="character" w:customStyle="1" w:styleId="WW8Num26z3">
    <w:name w:val="WW8Num26z3"/>
    <w:rsid w:val="00C81ED2"/>
  </w:style>
  <w:style w:type="character" w:customStyle="1" w:styleId="WW8Num26z4">
    <w:name w:val="WW8Num26z4"/>
    <w:rsid w:val="00C81ED2"/>
  </w:style>
  <w:style w:type="character" w:customStyle="1" w:styleId="WW8Num26z5">
    <w:name w:val="WW8Num26z5"/>
    <w:rsid w:val="00C81ED2"/>
  </w:style>
  <w:style w:type="character" w:customStyle="1" w:styleId="WW8Num26z6">
    <w:name w:val="WW8Num26z6"/>
    <w:rsid w:val="00C81ED2"/>
  </w:style>
  <w:style w:type="character" w:customStyle="1" w:styleId="WW8Num26z7">
    <w:name w:val="WW8Num26z7"/>
    <w:rsid w:val="00C81ED2"/>
  </w:style>
  <w:style w:type="character" w:customStyle="1" w:styleId="WW8Num26z8">
    <w:name w:val="WW8Num26z8"/>
    <w:rsid w:val="00C81ED2"/>
  </w:style>
  <w:style w:type="character" w:customStyle="1" w:styleId="WW8Num27z0">
    <w:name w:val="WW8Num27z0"/>
    <w:rsid w:val="00C81ED2"/>
    <w:rPr>
      <w:rFonts w:hint="default"/>
    </w:rPr>
  </w:style>
  <w:style w:type="character" w:customStyle="1" w:styleId="WW8Num27z1">
    <w:name w:val="WW8Num27z1"/>
    <w:rsid w:val="00C81ED2"/>
  </w:style>
  <w:style w:type="character" w:customStyle="1" w:styleId="WW8Num27z2">
    <w:name w:val="WW8Num27z2"/>
    <w:rsid w:val="00C81ED2"/>
  </w:style>
  <w:style w:type="character" w:customStyle="1" w:styleId="WW8Num27z3">
    <w:name w:val="WW8Num27z3"/>
    <w:rsid w:val="00C81ED2"/>
  </w:style>
  <w:style w:type="character" w:customStyle="1" w:styleId="WW8Num27z4">
    <w:name w:val="WW8Num27z4"/>
    <w:rsid w:val="00C81ED2"/>
  </w:style>
  <w:style w:type="character" w:customStyle="1" w:styleId="WW8Num27z5">
    <w:name w:val="WW8Num27z5"/>
    <w:rsid w:val="00C81ED2"/>
  </w:style>
  <w:style w:type="character" w:customStyle="1" w:styleId="WW8Num27z6">
    <w:name w:val="WW8Num27z6"/>
    <w:rsid w:val="00C81ED2"/>
  </w:style>
  <w:style w:type="character" w:customStyle="1" w:styleId="WW8Num27z7">
    <w:name w:val="WW8Num27z7"/>
    <w:rsid w:val="00C81ED2"/>
  </w:style>
  <w:style w:type="character" w:customStyle="1" w:styleId="WW8Num27z8">
    <w:name w:val="WW8Num27z8"/>
    <w:rsid w:val="00C81ED2"/>
  </w:style>
  <w:style w:type="character" w:customStyle="1" w:styleId="WW8Num28z0">
    <w:name w:val="WW8Num28z0"/>
    <w:rsid w:val="00C81ED2"/>
    <w:rPr>
      <w:rFonts w:ascii="Times New Roman" w:hAnsi="Times New Roman" w:cs="Times New Roman" w:hint="default"/>
    </w:rPr>
  </w:style>
  <w:style w:type="character" w:customStyle="1" w:styleId="WW8Num28z1">
    <w:name w:val="WW8Num28z1"/>
    <w:rsid w:val="00C81ED2"/>
    <w:rPr>
      <w:rFonts w:ascii="Courier New" w:hAnsi="Courier New" w:cs="Courier New" w:hint="default"/>
    </w:rPr>
  </w:style>
  <w:style w:type="character" w:customStyle="1" w:styleId="WW8Num28z2">
    <w:name w:val="WW8Num28z2"/>
    <w:rsid w:val="00C81ED2"/>
    <w:rPr>
      <w:rFonts w:ascii="Wingdings" w:hAnsi="Wingdings" w:cs="Wingdings" w:hint="default"/>
    </w:rPr>
  </w:style>
  <w:style w:type="character" w:customStyle="1" w:styleId="WW8Num28z3">
    <w:name w:val="WW8Num28z3"/>
    <w:rsid w:val="00C81ED2"/>
    <w:rPr>
      <w:rFonts w:ascii="Symbol" w:hAnsi="Symbol" w:cs="Symbol" w:hint="default"/>
    </w:rPr>
  </w:style>
  <w:style w:type="character" w:customStyle="1" w:styleId="WW8Num29z0">
    <w:name w:val="WW8Num29z0"/>
    <w:rsid w:val="00C81ED2"/>
  </w:style>
  <w:style w:type="character" w:customStyle="1" w:styleId="WW8Num29z1">
    <w:name w:val="WW8Num29z1"/>
    <w:rsid w:val="00C81ED2"/>
  </w:style>
  <w:style w:type="character" w:customStyle="1" w:styleId="WW8Num29z2">
    <w:name w:val="WW8Num29z2"/>
    <w:rsid w:val="00C81ED2"/>
  </w:style>
  <w:style w:type="character" w:customStyle="1" w:styleId="WW8Num29z3">
    <w:name w:val="WW8Num29z3"/>
    <w:rsid w:val="00C81ED2"/>
  </w:style>
  <w:style w:type="character" w:customStyle="1" w:styleId="WW8Num29z4">
    <w:name w:val="WW8Num29z4"/>
    <w:rsid w:val="00C81ED2"/>
  </w:style>
  <w:style w:type="character" w:customStyle="1" w:styleId="WW8Num29z5">
    <w:name w:val="WW8Num29z5"/>
    <w:rsid w:val="00C81ED2"/>
  </w:style>
  <w:style w:type="character" w:customStyle="1" w:styleId="WW8Num29z6">
    <w:name w:val="WW8Num29z6"/>
    <w:rsid w:val="00C81ED2"/>
  </w:style>
  <w:style w:type="character" w:customStyle="1" w:styleId="WW8Num29z7">
    <w:name w:val="WW8Num29z7"/>
    <w:rsid w:val="00C81ED2"/>
  </w:style>
  <w:style w:type="character" w:customStyle="1" w:styleId="WW8Num29z8">
    <w:name w:val="WW8Num29z8"/>
    <w:rsid w:val="00C81ED2"/>
  </w:style>
  <w:style w:type="character" w:customStyle="1" w:styleId="WW8Num30z0">
    <w:name w:val="WW8Num30z0"/>
    <w:rsid w:val="00C81ED2"/>
    <w:rPr>
      <w:rFonts w:ascii="Symbol" w:hAnsi="Symbol" w:cs="Symbol" w:hint="default"/>
    </w:rPr>
  </w:style>
  <w:style w:type="character" w:customStyle="1" w:styleId="WW8Num30z1">
    <w:name w:val="WW8Num30z1"/>
    <w:rsid w:val="00C81ED2"/>
    <w:rPr>
      <w:rFonts w:ascii="Courier New" w:hAnsi="Courier New" w:cs="Courier New" w:hint="default"/>
    </w:rPr>
  </w:style>
  <w:style w:type="character" w:customStyle="1" w:styleId="WW8Num30z2">
    <w:name w:val="WW8Num30z2"/>
    <w:rsid w:val="00C81ED2"/>
    <w:rPr>
      <w:rFonts w:ascii="Wingdings" w:hAnsi="Wingdings" w:cs="Wingdings" w:hint="default"/>
    </w:rPr>
  </w:style>
  <w:style w:type="character" w:customStyle="1" w:styleId="WW8Num31z0">
    <w:name w:val="WW8Num31z0"/>
    <w:rsid w:val="00C81ED2"/>
    <w:rPr>
      <w:rFonts w:hint="default"/>
      <w:b/>
      <w:iCs/>
      <w:lang w:val="en-US" w:eastAsia="zh-CN"/>
    </w:rPr>
  </w:style>
  <w:style w:type="character" w:customStyle="1" w:styleId="WW8Num31z1">
    <w:name w:val="WW8Num31z1"/>
    <w:rsid w:val="00C81ED2"/>
  </w:style>
  <w:style w:type="character" w:customStyle="1" w:styleId="WW8Num31z2">
    <w:name w:val="WW8Num31z2"/>
    <w:rsid w:val="00C81ED2"/>
  </w:style>
  <w:style w:type="character" w:customStyle="1" w:styleId="WW8Num31z3">
    <w:name w:val="WW8Num31z3"/>
    <w:rsid w:val="00C81ED2"/>
  </w:style>
  <w:style w:type="character" w:customStyle="1" w:styleId="WW8Num31z4">
    <w:name w:val="WW8Num31z4"/>
    <w:rsid w:val="00C81ED2"/>
  </w:style>
  <w:style w:type="character" w:customStyle="1" w:styleId="WW8Num31z5">
    <w:name w:val="WW8Num31z5"/>
    <w:rsid w:val="00C81ED2"/>
  </w:style>
  <w:style w:type="character" w:customStyle="1" w:styleId="WW8Num31z6">
    <w:name w:val="WW8Num31z6"/>
    <w:rsid w:val="00C81ED2"/>
  </w:style>
  <w:style w:type="character" w:customStyle="1" w:styleId="WW8Num31z7">
    <w:name w:val="WW8Num31z7"/>
    <w:rsid w:val="00C81ED2"/>
  </w:style>
  <w:style w:type="character" w:customStyle="1" w:styleId="WW8Num31z8">
    <w:name w:val="WW8Num31z8"/>
    <w:rsid w:val="00C81ED2"/>
  </w:style>
  <w:style w:type="character" w:customStyle="1" w:styleId="WW8Num32z0">
    <w:name w:val="WW8Num32z0"/>
    <w:rsid w:val="00C81ED2"/>
    <w:rPr>
      <w:rFonts w:hint="default"/>
    </w:rPr>
  </w:style>
  <w:style w:type="character" w:customStyle="1" w:styleId="WW8Num32z1">
    <w:name w:val="WW8Num32z1"/>
    <w:rsid w:val="00C81ED2"/>
  </w:style>
  <w:style w:type="character" w:customStyle="1" w:styleId="WW8Num32z2">
    <w:name w:val="WW8Num32z2"/>
    <w:rsid w:val="00C81ED2"/>
  </w:style>
  <w:style w:type="character" w:customStyle="1" w:styleId="WW8Num32z3">
    <w:name w:val="WW8Num32z3"/>
    <w:rsid w:val="00C81ED2"/>
  </w:style>
  <w:style w:type="character" w:customStyle="1" w:styleId="WW8Num32z4">
    <w:name w:val="WW8Num32z4"/>
    <w:rsid w:val="00C81ED2"/>
  </w:style>
  <w:style w:type="character" w:customStyle="1" w:styleId="WW8Num32z5">
    <w:name w:val="WW8Num32z5"/>
    <w:rsid w:val="00C81ED2"/>
  </w:style>
  <w:style w:type="character" w:customStyle="1" w:styleId="WW8Num32z6">
    <w:name w:val="WW8Num32z6"/>
    <w:rsid w:val="00C81ED2"/>
  </w:style>
  <w:style w:type="character" w:customStyle="1" w:styleId="WW8Num32z7">
    <w:name w:val="WW8Num32z7"/>
    <w:rsid w:val="00C81ED2"/>
  </w:style>
  <w:style w:type="character" w:customStyle="1" w:styleId="WW8Num32z8">
    <w:name w:val="WW8Num32z8"/>
    <w:rsid w:val="00C81ED2"/>
  </w:style>
  <w:style w:type="character" w:customStyle="1" w:styleId="Domylnaczcionkaakapitu4">
    <w:name w:val="Domyślna czcionka akapitu4"/>
    <w:rsid w:val="00C81ED2"/>
  </w:style>
  <w:style w:type="character" w:customStyle="1" w:styleId="WW8Num4z1">
    <w:name w:val="WW8Num4z1"/>
    <w:rsid w:val="00C81ED2"/>
  </w:style>
  <w:style w:type="character" w:customStyle="1" w:styleId="WW8Num4z2">
    <w:name w:val="WW8Num4z2"/>
    <w:rsid w:val="00C81ED2"/>
  </w:style>
  <w:style w:type="character" w:customStyle="1" w:styleId="WW8Num4z3">
    <w:name w:val="WW8Num4z3"/>
    <w:rsid w:val="00C81ED2"/>
  </w:style>
  <w:style w:type="character" w:customStyle="1" w:styleId="WW8Num4z4">
    <w:name w:val="WW8Num4z4"/>
    <w:rsid w:val="00C81ED2"/>
  </w:style>
  <w:style w:type="character" w:customStyle="1" w:styleId="WW8Num4z5">
    <w:name w:val="WW8Num4z5"/>
    <w:rsid w:val="00C81ED2"/>
  </w:style>
  <w:style w:type="character" w:customStyle="1" w:styleId="WW8Num4z6">
    <w:name w:val="WW8Num4z6"/>
    <w:rsid w:val="00C81ED2"/>
  </w:style>
  <w:style w:type="character" w:customStyle="1" w:styleId="WW8Num4z7">
    <w:name w:val="WW8Num4z7"/>
    <w:rsid w:val="00C81ED2"/>
  </w:style>
  <w:style w:type="character" w:customStyle="1" w:styleId="WW8Num4z8">
    <w:name w:val="WW8Num4z8"/>
    <w:rsid w:val="00C81ED2"/>
  </w:style>
  <w:style w:type="character" w:customStyle="1" w:styleId="Domylnaczcionkaakapitu3">
    <w:name w:val="Domyślna czcionka akapitu3"/>
    <w:rsid w:val="00C81ED2"/>
  </w:style>
  <w:style w:type="character" w:customStyle="1" w:styleId="Domylnaczcionkaakapitu2">
    <w:name w:val="Domyślna czcionka akapitu2"/>
    <w:rsid w:val="00C81ED2"/>
  </w:style>
  <w:style w:type="character" w:customStyle="1" w:styleId="Domylnaczcionkaakapitu1">
    <w:name w:val="Domyślna czcionka akapitu1"/>
    <w:rsid w:val="00C81ED2"/>
  </w:style>
  <w:style w:type="character" w:customStyle="1" w:styleId="WW8Num3z1">
    <w:name w:val="WW8Num3z1"/>
    <w:rsid w:val="00C81ED2"/>
    <w:rPr>
      <w:rFonts w:ascii="Courier New" w:hAnsi="Courier New" w:cs="Courier New"/>
    </w:rPr>
  </w:style>
  <w:style w:type="character" w:customStyle="1" w:styleId="WW8Num3z2">
    <w:name w:val="WW8Num3z2"/>
    <w:rsid w:val="00C81ED2"/>
    <w:rPr>
      <w:rFonts w:ascii="Wingdings" w:hAnsi="Wingdings" w:cs="Wingdings"/>
    </w:rPr>
  </w:style>
  <w:style w:type="character" w:customStyle="1" w:styleId="WW8Num3z3">
    <w:name w:val="WW8Num3z3"/>
    <w:rsid w:val="00C81ED2"/>
    <w:rPr>
      <w:rFonts w:ascii="Symbol" w:hAnsi="Symbol" w:cs="Symbol"/>
    </w:rPr>
  </w:style>
  <w:style w:type="character" w:customStyle="1" w:styleId="WW8Num3z4">
    <w:name w:val="WW8Num3z4"/>
    <w:rsid w:val="00C81ED2"/>
  </w:style>
  <w:style w:type="character" w:customStyle="1" w:styleId="WW8Num3z5">
    <w:name w:val="WW8Num3z5"/>
    <w:rsid w:val="00C81ED2"/>
  </w:style>
  <w:style w:type="character" w:customStyle="1" w:styleId="WW8Num3z6">
    <w:name w:val="WW8Num3z6"/>
    <w:rsid w:val="00C81ED2"/>
  </w:style>
  <w:style w:type="character" w:customStyle="1" w:styleId="WW8Num3z7">
    <w:name w:val="WW8Num3z7"/>
    <w:rsid w:val="00C81ED2"/>
  </w:style>
  <w:style w:type="character" w:customStyle="1" w:styleId="WW8Num3z8">
    <w:name w:val="WW8Num3z8"/>
    <w:rsid w:val="00C81ED2"/>
  </w:style>
  <w:style w:type="character" w:customStyle="1" w:styleId="WW-Domylnaczcionkaakapitu">
    <w:name w:val="WW-Domyślna czcionka akapitu"/>
    <w:rsid w:val="00C81ED2"/>
  </w:style>
  <w:style w:type="character" w:customStyle="1" w:styleId="WW-Domylnaczcionkaakapitu1">
    <w:name w:val="WW-Domyślna czcionka akapitu1"/>
    <w:rsid w:val="00C81ED2"/>
  </w:style>
  <w:style w:type="character" w:styleId="Numerstrony">
    <w:name w:val="page number"/>
    <w:basedOn w:val="WW-Domylnaczcionkaakapitu1"/>
    <w:rsid w:val="00C81ED2"/>
  </w:style>
  <w:style w:type="character" w:customStyle="1" w:styleId="TekstprzypisudolnegoZnak">
    <w:name w:val="Tekst przypisu dolnego Znak"/>
    <w:basedOn w:val="WW-Domylnaczcionkaakapitu1"/>
    <w:rsid w:val="00C81ED2"/>
  </w:style>
  <w:style w:type="character" w:customStyle="1" w:styleId="Znakiprzypiswdolnych">
    <w:name w:val="Znaki przypisów dolnych"/>
    <w:rsid w:val="00C81ED2"/>
    <w:rPr>
      <w:vertAlign w:val="superscript"/>
    </w:rPr>
  </w:style>
  <w:style w:type="character" w:customStyle="1" w:styleId="Nagwek2Znak">
    <w:name w:val="Nagłówek 2 Znak"/>
    <w:rsid w:val="00C81ED2"/>
    <w:rPr>
      <w:rFonts w:ascii="Arial Narrow" w:hAnsi="Arial Narrow" w:cs="Arial Narrow"/>
      <w:b/>
      <w:sz w:val="26"/>
    </w:rPr>
  </w:style>
  <w:style w:type="character" w:customStyle="1" w:styleId="NagwekZnak">
    <w:name w:val="Nagłówek Znak"/>
    <w:uiPriority w:val="99"/>
    <w:qFormat/>
    <w:rsid w:val="00C81ED2"/>
    <w:rPr>
      <w:sz w:val="22"/>
      <w:szCs w:val="22"/>
    </w:rPr>
  </w:style>
  <w:style w:type="character" w:customStyle="1" w:styleId="TekstdymkaZnak">
    <w:name w:val="Tekst dymka Znak"/>
    <w:rsid w:val="00C81ED2"/>
    <w:rPr>
      <w:rFonts w:ascii="Segoe UI" w:hAnsi="Segoe UI" w:cs="Segoe UI"/>
      <w:sz w:val="18"/>
      <w:szCs w:val="18"/>
      <w:lang w:eastAsia="zh-CN"/>
    </w:rPr>
  </w:style>
  <w:style w:type="character" w:customStyle="1" w:styleId="alb">
    <w:name w:val="a_lb"/>
    <w:rsid w:val="00C81ED2"/>
  </w:style>
  <w:style w:type="character" w:customStyle="1" w:styleId="StopkaZnak">
    <w:name w:val="Stopka Znak"/>
    <w:rsid w:val="00C81ED2"/>
    <w:rPr>
      <w:sz w:val="22"/>
      <w:szCs w:val="22"/>
      <w:lang w:eastAsia="zh-CN"/>
    </w:rPr>
  </w:style>
  <w:style w:type="character" w:customStyle="1" w:styleId="Odwoanieprzypisudolnego1">
    <w:name w:val="Odwołanie przypisu dolnego1"/>
    <w:rsid w:val="00C81ED2"/>
    <w:rPr>
      <w:shd w:val="clear" w:color="auto" w:fill="auto"/>
      <w:vertAlign w:val="superscript"/>
    </w:rPr>
  </w:style>
  <w:style w:type="character" w:customStyle="1" w:styleId="ZwykytekstZnak">
    <w:name w:val="Zwykły tekst Znak"/>
    <w:rsid w:val="00C81ED2"/>
    <w:rPr>
      <w:rFonts w:ascii="Courier New" w:hAnsi="Courier New" w:cs="Courier New"/>
    </w:rPr>
  </w:style>
  <w:style w:type="character" w:customStyle="1" w:styleId="Teksttreci">
    <w:name w:val="Tekst treści_"/>
    <w:rsid w:val="00C81ED2"/>
    <w:rPr>
      <w:sz w:val="21"/>
      <w:szCs w:val="21"/>
      <w:shd w:val="clear" w:color="auto" w:fill="FFFFFF"/>
    </w:rPr>
  </w:style>
  <w:style w:type="character" w:customStyle="1" w:styleId="Nagwek22">
    <w:name w:val="Nagłówek #2 (2)_"/>
    <w:rsid w:val="00C81ED2"/>
    <w:rPr>
      <w:sz w:val="23"/>
      <w:szCs w:val="23"/>
      <w:shd w:val="clear" w:color="auto" w:fill="FFFFFF"/>
    </w:rPr>
  </w:style>
  <w:style w:type="character" w:customStyle="1" w:styleId="BezodstpwZnak">
    <w:name w:val="Bez odstępów Znak"/>
    <w:rsid w:val="00C81ED2"/>
    <w:rPr>
      <w:sz w:val="24"/>
      <w:szCs w:val="24"/>
      <w:lang w:bidi="ar-SA"/>
    </w:rPr>
  </w:style>
  <w:style w:type="character" w:customStyle="1" w:styleId="AkapitzlistZnak">
    <w:name w:val="Akapit z listą Znak"/>
    <w:rsid w:val="00C81ED2"/>
    <w:rPr>
      <w:rFonts w:ascii="Cambria" w:hAnsi="Cambria" w:cs="Cambria"/>
      <w:sz w:val="22"/>
      <w:szCs w:val="22"/>
      <w:lang w:val="en-US" w:eastAsia="zh-CN" w:bidi="en-US"/>
    </w:rPr>
  </w:style>
  <w:style w:type="paragraph" w:customStyle="1" w:styleId="Nagwek4">
    <w:name w:val="Nagłówek4"/>
    <w:basedOn w:val="Normalny"/>
    <w:next w:val="Tekstpodstawowy"/>
    <w:rsid w:val="00C81ED2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rsid w:val="00C81ED2"/>
    <w:pPr>
      <w:spacing w:after="120"/>
    </w:pPr>
  </w:style>
  <w:style w:type="paragraph" w:styleId="Lista">
    <w:name w:val="List"/>
    <w:basedOn w:val="Tekstpodstawowy"/>
    <w:rsid w:val="00C81ED2"/>
    <w:rPr>
      <w:rFonts w:cs="Mangal"/>
    </w:rPr>
  </w:style>
  <w:style w:type="paragraph" w:styleId="Legenda">
    <w:name w:val="caption"/>
    <w:basedOn w:val="Normalny"/>
    <w:qFormat/>
    <w:rsid w:val="00C81ED2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rsid w:val="00C81ED2"/>
    <w:pPr>
      <w:suppressLineNumbers/>
    </w:pPr>
    <w:rPr>
      <w:rFonts w:cs="Mangal"/>
    </w:rPr>
  </w:style>
  <w:style w:type="paragraph" w:customStyle="1" w:styleId="Nagwek3">
    <w:name w:val="Nagłówek3"/>
    <w:basedOn w:val="Normalny"/>
    <w:next w:val="Tekstpodstawowy"/>
    <w:rsid w:val="00C81ED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4">
    <w:name w:val="Legenda4"/>
    <w:basedOn w:val="Normalny"/>
    <w:rsid w:val="00C81ED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C81ED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rsid w:val="00C81ED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rsid w:val="00C81ED2"/>
    <w:pPr>
      <w:tabs>
        <w:tab w:val="center" w:pos="4536"/>
        <w:tab w:val="right" w:pos="9072"/>
      </w:tabs>
    </w:pPr>
  </w:style>
  <w:style w:type="paragraph" w:customStyle="1" w:styleId="Legenda2">
    <w:name w:val="Legenda2"/>
    <w:basedOn w:val="Normalny"/>
    <w:rsid w:val="00C81ED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1">
    <w:name w:val="Legenda1"/>
    <w:basedOn w:val="Normalny"/>
    <w:rsid w:val="00C81ED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Gwkaistopka">
    <w:name w:val="Główka i stopka"/>
    <w:basedOn w:val="Normalny"/>
    <w:rsid w:val="00C81ED2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uiPriority w:val="99"/>
    <w:rsid w:val="00C81ED2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Podpis">
    <w:name w:val="Signature"/>
    <w:basedOn w:val="Normalny"/>
    <w:rsid w:val="00C81ED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pkt">
    <w:name w:val="pkt"/>
    <w:basedOn w:val="Normalny"/>
    <w:rsid w:val="00C81ED2"/>
    <w:pPr>
      <w:widowControl/>
      <w:autoSpaceDE/>
      <w:spacing w:before="60" w:after="60" w:line="240" w:lineRule="auto"/>
      <w:ind w:left="851" w:hanging="295"/>
      <w:jc w:val="both"/>
    </w:pPr>
    <w:rPr>
      <w:sz w:val="24"/>
      <w:szCs w:val="20"/>
    </w:rPr>
  </w:style>
  <w:style w:type="paragraph" w:styleId="Stopka">
    <w:name w:val="footer"/>
    <w:basedOn w:val="Normalny"/>
    <w:rsid w:val="00C81ED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C81ED2"/>
    <w:pPr>
      <w:widowControl/>
      <w:suppressAutoHyphens w:val="0"/>
      <w:autoSpaceDE/>
      <w:spacing w:after="200" w:line="276" w:lineRule="auto"/>
      <w:ind w:left="720" w:firstLine="0"/>
    </w:pPr>
    <w:rPr>
      <w:rFonts w:ascii="Cambria" w:hAnsi="Cambria" w:cs="Cambria"/>
      <w:lang w:val="en-US" w:bidi="en-US"/>
    </w:rPr>
  </w:style>
  <w:style w:type="paragraph" w:styleId="Tekstprzypisudolnego">
    <w:name w:val="footnote text"/>
    <w:basedOn w:val="Normalny"/>
    <w:rsid w:val="00C81ED2"/>
    <w:rPr>
      <w:sz w:val="20"/>
      <w:szCs w:val="20"/>
    </w:rPr>
  </w:style>
  <w:style w:type="paragraph" w:styleId="Tekstpodstawowywcity">
    <w:name w:val="Body Text Indent"/>
    <w:basedOn w:val="Normalny"/>
    <w:rsid w:val="00C81ED2"/>
    <w:pPr>
      <w:jc w:val="both"/>
    </w:pPr>
    <w:rPr>
      <w:rFonts w:ascii="Arial" w:hAnsi="Arial" w:cs="Arial"/>
    </w:rPr>
  </w:style>
  <w:style w:type="paragraph" w:customStyle="1" w:styleId="Zawartoramki">
    <w:name w:val="Zawartość ramki"/>
    <w:basedOn w:val="Tekstpodstawowy"/>
    <w:rsid w:val="00C81ED2"/>
  </w:style>
  <w:style w:type="paragraph" w:customStyle="1" w:styleId="Tekstpodstawowy21">
    <w:name w:val="Tekst podstawowy 21"/>
    <w:basedOn w:val="Normalny"/>
    <w:rsid w:val="00C81ED2"/>
    <w:pPr>
      <w:spacing w:after="120" w:line="240" w:lineRule="auto"/>
      <w:ind w:left="0" w:firstLine="0"/>
      <w:jc w:val="both"/>
    </w:pPr>
    <w:rPr>
      <w:i/>
      <w:sz w:val="18"/>
    </w:rPr>
  </w:style>
  <w:style w:type="paragraph" w:customStyle="1" w:styleId="Tekstpodstawowy31">
    <w:name w:val="Tekst podstawowy 31"/>
    <w:basedOn w:val="Normalny"/>
    <w:rsid w:val="00C81ED2"/>
    <w:pPr>
      <w:widowControl/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tabs>
        <w:tab w:val="center" w:pos="4536"/>
        <w:tab w:val="right" w:pos="9072"/>
      </w:tabs>
      <w:spacing w:after="120" w:line="240" w:lineRule="auto"/>
      <w:ind w:left="0" w:firstLine="0"/>
      <w:jc w:val="center"/>
    </w:pPr>
    <w:rPr>
      <w:rFonts w:cs="Courier New"/>
      <w:i/>
      <w:sz w:val="20"/>
      <w:szCs w:val="20"/>
    </w:rPr>
  </w:style>
  <w:style w:type="paragraph" w:customStyle="1" w:styleId="Nagwekstrony">
    <w:name w:val="Nagłówek strony"/>
    <w:basedOn w:val="Normalny"/>
    <w:rsid w:val="00C81ED2"/>
    <w:pPr>
      <w:widowControl/>
      <w:spacing w:line="240" w:lineRule="auto"/>
      <w:ind w:left="0" w:firstLine="0"/>
    </w:pPr>
    <w:rPr>
      <w:rFonts w:cs="Courier New"/>
      <w:kern w:val="2"/>
      <w:sz w:val="20"/>
      <w:szCs w:val="20"/>
    </w:rPr>
  </w:style>
  <w:style w:type="paragraph" w:styleId="Tekstdymka">
    <w:name w:val="Balloon Text"/>
    <w:basedOn w:val="Normalny"/>
    <w:rsid w:val="00C81ED2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C81ED2"/>
    <w:pPr>
      <w:suppressAutoHyphens/>
    </w:pPr>
    <w:rPr>
      <w:sz w:val="24"/>
      <w:szCs w:val="24"/>
      <w:lang w:eastAsia="zh-CN"/>
    </w:rPr>
  </w:style>
  <w:style w:type="paragraph" w:customStyle="1" w:styleId="Zwykytekst1">
    <w:name w:val="Zwykły tekst1"/>
    <w:basedOn w:val="Normalny"/>
    <w:rsid w:val="00C81ED2"/>
    <w:pPr>
      <w:widowControl/>
      <w:suppressAutoHyphens w:val="0"/>
      <w:autoSpaceDE/>
      <w:spacing w:line="240" w:lineRule="auto"/>
      <w:ind w:left="0" w:firstLine="0"/>
    </w:pPr>
    <w:rPr>
      <w:rFonts w:ascii="Courier New" w:hAnsi="Courier New" w:cs="Courier New"/>
      <w:sz w:val="20"/>
      <w:szCs w:val="20"/>
    </w:rPr>
  </w:style>
  <w:style w:type="paragraph" w:customStyle="1" w:styleId="Teksttreci0">
    <w:name w:val="Tekst treści"/>
    <w:basedOn w:val="Normalny"/>
    <w:rsid w:val="00C81ED2"/>
    <w:pPr>
      <w:widowControl/>
      <w:shd w:val="clear" w:color="auto" w:fill="FFFFFF"/>
      <w:suppressAutoHyphens w:val="0"/>
      <w:autoSpaceDE/>
      <w:spacing w:line="240" w:lineRule="atLeast"/>
      <w:ind w:left="0" w:hanging="380"/>
    </w:pPr>
    <w:rPr>
      <w:sz w:val="21"/>
      <w:szCs w:val="21"/>
      <w:shd w:val="clear" w:color="auto" w:fill="FFFFFF"/>
    </w:rPr>
  </w:style>
  <w:style w:type="paragraph" w:customStyle="1" w:styleId="Nagwek220">
    <w:name w:val="Nagłówek #2 (2)"/>
    <w:basedOn w:val="Normalny"/>
    <w:rsid w:val="00C81ED2"/>
    <w:pPr>
      <w:widowControl/>
      <w:shd w:val="clear" w:color="auto" w:fill="FFFFFF"/>
      <w:suppressAutoHyphens w:val="0"/>
      <w:autoSpaceDE/>
      <w:spacing w:before="540" w:after="300" w:line="240" w:lineRule="atLeast"/>
      <w:ind w:left="0" w:hanging="360"/>
    </w:pPr>
    <w:rPr>
      <w:sz w:val="23"/>
      <w:szCs w:val="23"/>
    </w:rPr>
  </w:style>
  <w:style w:type="paragraph" w:customStyle="1" w:styleId="tyt">
    <w:name w:val="tyt"/>
    <w:basedOn w:val="Normalny"/>
    <w:rsid w:val="00C81ED2"/>
    <w:pPr>
      <w:keepNext/>
      <w:widowControl/>
      <w:suppressAutoHyphens w:val="0"/>
      <w:autoSpaceDE/>
      <w:spacing w:before="60" w:after="60" w:line="240" w:lineRule="auto"/>
      <w:ind w:left="0" w:firstLine="0"/>
      <w:jc w:val="center"/>
    </w:pPr>
    <w:rPr>
      <w:b/>
      <w:bCs/>
      <w:sz w:val="24"/>
      <w:szCs w:val="24"/>
    </w:rPr>
  </w:style>
  <w:style w:type="paragraph" w:customStyle="1" w:styleId="ZLITPKTzmpktliter">
    <w:name w:val="Z_LIT/PKT – zm. pkt literą"/>
    <w:basedOn w:val="Normalny"/>
    <w:rsid w:val="00C81ED2"/>
    <w:pPr>
      <w:widowControl/>
      <w:suppressAutoHyphens w:val="0"/>
      <w:autoSpaceDE/>
      <w:spacing w:line="360" w:lineRule="auto"/>
      <w:ind w:left="1497" w:hanging="510"/>
      <w:jc w:val="both"/>
    </w:pPr>
    <w:rPr>
      <w:rFonts w:ascii="Times" w:hAnsi="Times" w:cs="Arial"/>
      <w:bCs/>
      <w:sz w:val="24"/>
      <w:szCs w:val="20"/>
    </w:rPr>
  </w:style>
  <w:style w:type="paragraph" w:customStyle="1" w:styleId="Zawartotabeli">
    <w:name w:val="Zawartość tabeli"/>
    <w:basedOn w:val="Normalny"/>
    <w:rsid w:val="00C81ED2"/>
    <w:pPr>
      <w:suppressLineNumbers/>
    </w:pPr>
  </w:style>
  <w:style w:type="paragraph" w:customStyle="1" w:styleId="Nagwektabeli">
    <w:name w:val="Nagłówek tabeli"/>
    <w:basedOn w:val="Zawartotabeli"/>
    <w:rsid w:val="00C81ED2"/>
    <w:pPr>
      <w:jc w:val="center"/>
    </w:pPr>
    <w:rPr>
      <w:b/>
      <w:bCs/>
    </w:rPr>
  </w:style>
  <w:style w:type="character" w:styleId="Odwoaniedokomentarza">
    <w:name w:val="annotation reference"/>
    <w:uiPriority w:val="99"/>
    <w:semiHidden/>
    <w:unhideWhenUsed/>
    <w:rsid w:val="004D38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38E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D38EC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38E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D38EC"/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464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 XP Prof</dc:creator>
  <cp:lastModifiedBy>Wolniewicz Patrycja</cp:lastModifiedBy>
  <cp:revision>6</cp:revision>
  <cp:lastPrinted>1995-11-21T16:41:00Z</cp:lastPrinted>
  <dcterms:created xsi:type="dcterms:W3CDTF">2025-10-20T08:39:00Z</dcterms:created>
  <dcterms:modified xsi:type="dcterms:W3CDTF">2026-08-07T09:02:00Z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UxC4dwLulzfINJ8nQH+xvX5LNGipWa4BRSZhPgxsCvmDDs8moFINu1d8PBfyTGGyXaAzhI+50DDi2mtal4F6ag==</vt:lpwstr>
  </property>
  <property fmtid="{D5CDD505-2E9C-101B-9397-08002B2CF9AE}" pid="4" name="MFClassificationDate">
    <vt:lpwstr>2023-02-28T07:20:02.1619837+01:00</vt:lpwstr>
  </property>
  <property fmtid="{D5CDD505-2E9C-101B-9397-08002B2CF9AE}" pid="5" name="MFClassifiedBySID">
    <vt:lpwstr>UxC4dwLulzfINJ8nQH+xvX5LNGipWa4BRSZhPgxsCvm42mrIC/DSDv0ggS+FjUN/2v1BBotkLlY5aAiEhoi6uXxqB3XvOaLSNdyePMsXiv0rv3orQwUN5TWCT1ESEMIG</vt:lpwstr>
  </property>
  <property fmtid="{D5CDD505-2E9C-101B-9397-08002B2CF9AE}" pid="6" name="MFGRNItemId">
    <vt:lpwstr>GRN-179aba2d-295d-4812-b0c3-c54a2b3eea45</vt:lpwstr>
  </property>
  <property fmtid="{D5CDD505-2E9C-101B-9397-08002B2CF9AE}" pid="7" name="MFHash">
    <vt:lpwstr>8/XpDpQeg+5gdzS2Gm0RfonVi7nJ/vhsoebi1BPDq5Y=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